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1A24E" w14:textId="77777777" w:rsidR="00E93FC8" w:rsidRPr="00D52DC1" w:rsidRDefault="002F76BF" w:rsidP="00F91007">
      <w:pPr>
        <w:jc w:val="center"/>
        <w:rPr>
          <w:b/>
          <w:sz w:val="36"/>
          <w:szCs w:val="36"/>
        </w:rPr>
      </w:pPr>
      <w:r w:rsidRPr="00D52DC1">
        <w:rPr>
          <w:noProof/>
          <w:color w:val="FF0000"/>
          <w:sz w:val="22"/>
        </w:rPr>
        <w:drawing>
          <wp:inline distT="0" distB="0" distL="0" distR="0" wp14:anchorId="11DA0875" wp14:editId="74832327">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7F3C879D" w14:textId="77777777" w:rsidR="002F76BF" w:rsidRPr="00D52DC1" w:rsidRDefault="002F76BF" w:rsidP="00F91007">
      <w:pPr>
        <w:jc w:val="center"/>
        <w:rPr>
          <w:b/>
          <w:sz w:val="36"/>
          <w:szCs w:val="36"/>
        </w:rPr>
      </w:pPr>
    </w:p>
    <w:p w14:paraId="502B86D9" w14:textId="77777777" w:rsidR="00F91007" w:rsidRPr="00D52DC1" w:rsidRDefault="00F91007" w:rsidP="00F91007">
      <w:pPr>
        <w:jc w:val="center"/>
        <w:rPr>
          <w:b/>
          <w:sz w:val="36"/>
          <w:szCs w:val="36"/>
        </w:rPr>
      </w:pPr>
      <w:r w:rsidRPr="00D52DC1">
        <w:rPr>
          <w:b/>
          <w:sz w:val="36"/>
          <w:szCs w:val="36"/>
        </w:rPr>
        <w:t>WATER UT</w:t>
      </w:r>
      <w:r w:rsidR="009B1C48">
        <w:rPr>
          <w:b/>
          <w:sz w:val="36"/>
          <w:szCs w:val="36"/>
        </w:rPr>
        <w:t>I</w:t>
      </w:r>
      <w:r w:rsidRPr="00D52DC1">
        <w:rPr>
          <w:b/>
          <w:sz w:val="36"/>
          <w:szCs w:val="36"/>
        </w:rPr>
        <w:t xml:space="preserve">LITY TARIFF </w:t>
      </w:r>
    </w:p>
    <w:p w14:paraId="30E11391" w14:textId="01C0ABC8" w:rsidR="00F91007" w:rsidRDefault="00505D4A" w:rsidP="00F91007">
      <w:pPr>
        <w:jc w:val="center"/>
        <w:rPr>
          <w:b/>
          <w:szCs w:val="24"/>
        </w:rPr>
      </w:pPr>
      <w:r w:rsidRPr="00C85F43">
        <w:rPr>
          <w:b/>
          <w:szCs w:val="24"/>
        </w:rPr>
        <w:t xml:space="preserve">Docket Number: </w:t>
      </w:r>
      <w:r w:rsidR="008C701B">
        <w:rPr>
          <w:b/>
          <w:szCs w:val="24"/>
        </w:rPr>
        <w:t>52340</w:t>
      </w:r>
    </w:p>
    <w:p w14:paraId="45B86842" w14:textId="77777777" w:rsidR="00C85F43" w:rsidRPr="00C85F43" w:rsidRDefault="00C85F43" w:rsidP="00F91007">
      <w:pPr>
        <w:jc w:val="center"/>
        <w:rPr>
          <w:szCs w:val="24"/>
        </w:rPr>
      </w:pPr>
    </w:p>
    <w:p w14:paraId="4E8489DC" w14:textId="77777777" w:rsidR="00C85F43" w:rsidRPr="00644A23" w:rsidRDefault="000476E9" w:rsidP="00C85F43">
      <w:pPr>
        <w:tabs>
          <w:tab w:val="right" w:pos="9900"/>
        </w:tabs>
        <w:jc w:val="both"/>
        <w:rPr>
          <w:szCs w:val="24"/>
          <w:u w:val="single"/>
        </w:rPr>
      </w:pPr>
      <w:r>
        <w:rPr>
          <w:szCs w:val="24"/>
          <w:u w:val="single"/>
        </w:rPr>
        <w:t>Lone Star Water Company</w:t>
      </w:r>
      <w:r w:rsidR="00644A23" w:rsidRPr="00644A23">
        <w:rPr>
          <w:szCs w:val="24"/>
        </w:rPr>
        <w:tab/>
      </w:r>
      <w:r w:rsidR="00C85F43" w:rsidRPr="00644A23">
        <w:rPr>
          <w:szCs w:val="24"/>
          <w:u w:val="single"/>
        </w:rPr>
        <w:t>5</w:t>
      </w:r>
      <w:r>
        <w:rPr>
          <w:szCs w:val="24"/>
          <w:u w:val="single"/>
        </w:rPr>
        <w:t xml:space="preserve">910 N. Central </w:t>
      </w:r>
      <w:proofErr w:type="spellStart"/>
      <w:r>
        <w:rPr>
          <w:szCs w:val="24"/>
          <w:u w:val="single"/>
        </w:rPr>
        <w:t>Expy</w:t>
      </w:r>
      <w:proofErr w:type="spellEnd"/>
      <w:r>
        <w:rPr>
          <w:szCs w:val="24"/>
          <w:u w:val="single"/>
        </w:rPr>
        <w:t>., Suite 1580</w:t>
      </w:r>
    </w:p>
    <w:p w14:paraId="4DA9AD9D" w14:textId="77777777" w:rsidR="00C85F43" w:rsidRDefault="00644A23" w:rsidP="00644A23">
      <w:pPr>
        <w:tabs>
          <w:tab w:val="right" w:pos="9900"/>
        </w:tabs>
        <w:rPr>
          <w:b/>
          <w:sz w:val="20"/>
          <w:u w:val="single"/>
        </w:rPr>
      </w:pPr>
      <w:r>
        <w:rPr>
          <w:sz w:val="20"/>
        </w:rPr>
        <w:t>(Utility Name)</w:t>
      </w:r>
      <w:r>
        <w:rPr>
          <w:sz w:val="20"/>
        </w:rPr>
        <w:tab/>
      </w:r>
      <w:r w:rsidR="00C85F43" w:rsidRPr="00D52DC1">
        <w:rPr>
          <w:sz w:val="20"/>
        </w:rPr>
        <w:t>(Business Address)</w:t>
      </w:r>
    </w:p>
    <w:p w14:paraId="01764112" w14:textId="77777777" w:rsidR="00644A23" w:rsidRPr="00644A23" w:rsidRDefault="00644A23" w:rsidP="00C85F43">
      <w:pPr>
        <w:tabs>
          <w:tab w:val="right" w:pos="9900"/>
        </w:tabs>
        <w:rPr>
          <w:szCs w:val="24"/>
        </w:rPr>
      </w:pPr>
    </w:p>
    <w:p w14:paraId="30AB0BA2" w14:textId="5AA1DA76" w:rsidR="00C85F43" w:rsidRPr="00644A23" w:rsidRDefault="000476E9" w:rsidP="00C85F43">
      <w:pPr>
        <w:tabs>
          <w:tab w:val="right" w:pos="9900"/>
        </w:tabs>
        <w:rPr>
          <w:szCs w:val="24"/>
        </w:rPr>
      </w:pPr>
      <w:r>
        <w:rPr>
          <w:szCs w:val="24"/>
          <w:u w:val="single"/>
        </w:rPr>
        <w:t>Dallas</w:t>
      </w:r>
      <w:r w:rsidR="00C85F43" w:rsidRPr="00644A23">
        <w:rPr>
          <w:szCs w:val="24"/>
          <w:u w:val="single"/>
        </w:rPr>
        <w:t>, Texas 7</w:t>
      </w:r>
      <w:r w:rsidR="001F33C3">
        <w:rPr>
          <w:szCs w:val="24"/>
          <w:u w:val="single"/>
        </w:rPr>
        <w:t>5206</w:t>
      </w:r>
      <w:r w:rsidR="00C85F43" w:rsidRPr="00644A23">
        <w:rPr>
          <w:szCs w:val="24"/>
        </w:rPr>
        <w:tab/>
      </w:r>
      <w:r w:rsidR="00644A23" w:rsidRPr="00F029EC">
        <w:rPr>
          <w:szCs w:val="24"/>
          <w:u w:val="single"/>
        </w:rPr>
        <w:t>(</w:t>
      </w:r>
      <w:r w:rsidR="00F20468" w:rsidRPr="00F029EC">
        <w:rPr>
          <w:szCs w:val="24"/>
          <w:u w:val="single"/>
        </w:rPr>
        <w:t>940</w:t>
      </w:r>
      <w:r w:rsidR="00644A23" w:rsidRPr="00F029EC">
        <w:rPr>
          <w:szCs w:val="24"/>
          <w:u w:val="single"/>
        </w:rPr>
        <w:t xml:space="preserve">) </w:t>
      </w:r>
      <w:r w:rsidR="00F20468" w:rsidRPr="00F029EC">
        <w:rPr>
          <w:szCs w:val="24"/>
          <w:u w:val="single"/>
        </w:rPr>
        <w:t>312</w:t>
      </w:r>
      <w:r w:rsidR="00644A23" w:rsidRPr="00F029EC">
        <w:rPr>
          <w:szCs w:val="24"/>
          <w:u w:val="single"/>
        </w:rPr>
        <w:t>-</w:t>
      </w:r>
      <w:r w:rsidR="001F33C3" w:rsidRPr="00F029EC">
        <w:rPr>
          <w:szCs w:val="24"/>
          <w:u w:val="single"/>
        </w:rPr>
        <w:t>7</w:t>
      </w:r>
      <w:r w:rsidR="00F20468" w:rsidRPr="00F029EC">
        <w:rPr>
          <w:szCs w:val="24"/>
          <w:u w:val="single"/>
        </w:rPr>
        <w:t>422</w:t>
      </w:r>
    </w:p>
    <w:p w14:paraId="2CEA1341" w14:textId="77777777" w:rsidR="00C85F43" w:rsidRDefault="00C85F43" w:rsidP="00C85F43">
      <w:pPr>
        <w:tabs>
          <w:tab w:val="right" w:pos="9900"/>
        </w:tabs>
        <w:rPr>
          <w:sz w:val="20"/>
        </w:rPr>
      </w:pPr>
      <w:r w:rsidRPr="00D52DC1">
        <w:rPr>
          <w:sz w:val="20"/>
        </w:rPr>
        <w:t>(City, State, Zip Code)</w:t>
      </w:r>
      <w:r>
        <w:rPr>
          <w:sz w:val="20"/>
        </w:rPr>
        <w:t xml:space="preserve"> </w:t>
      </w:r>
      <w:r w:rsidR="00644A23">
        <w:rPr>
          <w:sz w:val="20"/>
        </w:rPr>
        <w:tab/>
      </w:r>
      <w:r w:rsidR="00644A23" w:rsidRPr="00D52DC1">
        <w:rPr>
          <w:sz w:val="20"/>
        </w:rPr>
        <w:t>(Area Code/Telephone)</w:t>
      </w:r>
    </w:p>
    <w:p w14:paraId="2AF17BF2" w14:textId="77777777" w:rsidR="00C85F43" w:rsidRPr="00D52DC1" w:rsidRDefault="00C85F43" w:rsidP="00C85F43">
      <w:pPr>
        <w:tabs>
          <w:tab w:val="right" w:pos="9900"/>
        </w:tabs>
        <w:rPr>
          <w:sz w:val="20"/>
        </w:rPr>
      </w:pPr>
    </w:p>
    <w:p w14:paraId="0D2CAE26" w14:textId="77777777" w:rsidR="004D2371" w:rsidRPr="00D52DC1" w:rsidRDefault="004D2371" w:rsidP="004D2371">
      <w:pPr>
        <w:rPr>
          <w:szCs w:val="24"/>
        </w:rPr>
      </w:pPr>
      <w:r w:rsidRPr="00D52DC1">
        <w:rPr>
          <w:szCs w:val="24"/>
        </w:rPr>
        <w:t>This tariff is effective for utility operations under the following Certificate of Convenience and Necessity:</w:t>
      </w:r>
    </w:p>
    <w:p w14:paraId="06219E9E" w14:textId="77777777" w:rsidR="00644A23" w:rsidRDefault="00644A23" w:rsidP="004D2371">
      <w:pPr>
        <w:rPr>
          <w:szCs w:val="24"/>
          <w:u w:val="single"/>
        </w:rPr>
      </w:pPr>
    </w:p>
    <w:p w14:paraId="52CED513" w14:textId="77777777" w:rsidR="00B40C18" w:rsidRPr="00644A23" w:rsidRDefault="00C85F43" w:rsidP="004D2371">
      <w:pPr>
        <w:rPr>
          <w:szCs w:val="24"/>
          <w:u w:val="single"/>
        </w:rPr>
      </w:pPr>
      <w:r w:rsidRPr="00644A23">
        <w:rPr>
          <w:szCs w:val="24"/>
          <w:u w:val="single"/>
        </w:rPr>
        <w:t>1</w:t>
      </w:r>
      <w:r w:rsidR="001F33C3">
        <w:rPr>
          <w:szCs w:val="24"/>
          <w:u w:val="single"/>
        </w:rPr>
        <w:t>3279</w:t>
      </w:r>
    </w:p>
    <w:p w14:paraId="63D1088A" w14:textId="77777777" w:rsidR="004D2371" w:rsidRPr="00D52DC1" w:rsidRDefault="004D2371" w:rsidP="004D2371">
      <w:pPr>
        <w:rPr>
          <w:szCs w:val="24"/>
        </w:rPr>
      </w:pPr>
    </w:p>
    <w:p w14:paraId="654174FD" w14:textId="77777777" w:rsidR="004D2371" w:rsidRPr="00D52DC1" w:rsidRDefault="004D2371" w:rsidP="004D2371">
      <w:pPr>
        <w:rPr>
          <w:szCs w:val="24"/>
        </w:rPr>
      </w:pPr>
      <w:r w:rsidRPr="00D52DC1">
        <w:rPr>
          <w:szCs w:val="24"/>
        </w:rPr>
        <w:t>This tariff is effective in the following counties:</w:t>
      </w:r>
    </w:p>
    <w:p w14:paraId="1B320C77" w14:textId="77777777" w:rsidR="00C85F43" w:rsidRPr="00644A23" w:rsidRDefault="00C85F43" w:rsidP="004D2371">
      <w:pPr>
        <w:rPr>
          <w:szCs w:val="24"/>
          <w:u w:val="single"/>
        </w:rPr>
      </w:pPr>
      <w:r w:rsidRPr="00644A23">
        <w:rPr>
          <w:szCs w:val="24"/>
          <w:u w:val="single"/>
        </w:rPr>
        <w:t>Denton</w:t>
      </w:r>
    </w:p>
    <w:p w14:paraId="6A15030D" w14:textId="77777777" w:rsidR="004D2371" w:rsidRPr="00D52DC1" w:rsidRDefault="004D2371" w:rsidP="004D2371">
      <w:pPr>
        <w:rPr>
          <w:szCs w:val="24"/>
          <w:u w:val="single"/>
        </w:rPr>
      </w:pPr>
    </w:p>
    <w:p w14:paraId="4322F10D" w14:textId="77777777" w:rsidR="004D2371" w:rsidRDefault="004D2371" w:rsidP="004D2371">
      <w:pPr>
        <w:rPr>
          <w:szCs w:val="24"/>
        </w:rPr>
      </w:pPr>
      <w:r w:rsidRPr="00D52DC1">
        <w:rPr>
          <w:szCs w:val="24"/>
        </w:rPr>
        <w:t>This tariff is effective in the following cities or unincorporated towns (if any):</w:t>
      </w:r>
    </w:p>
    <w:p w14:paraId="2E8645B5" w14:textId="77777777" w:rsidR="00461FAF" w:rsidRPr="00644A23" w:rsidRDefault="00C85F43" w:rsidP="004D2371">
      <w:pPr>
        <w:rPr>
          <w:szCs w:val="24"/>
          <w:u w:val="single"/>
        </w:rPr>
      </w:pPr>
      <w:r w:rsidRPr="00644A23">
        <w:rPr>
          <w:szCs w:val="24"/>
          <w:u w:val="single"/>
        </w:rPr>
        <w:t>None</w:t>
      </w:r>
    </w:p>
    <w:p w14:paraId="702CFD41" w14:textId="77777777" w:rsidR="004D2371" w:rsidRPr="00D52DC1" w:rsidRDefault="004D2371" w:rsidP="004D2371">
      <w:pPr>
        <w:rPr>
          <w:szCs w:val="24"/>
        </w:rPr>
      </w:pPr>
    </w:p>
    <w:p w14:paraId="08FC91EA" w14:textId="77777777" w:rsidR="004D2371" w:rsidRPr="00D52DC1" w:rsidRDefault="004D2371" w:rsidP="004D2371">
      <w:pPr>
        <w:rPr>
          <w:szCs w:val="24"/>
        </w:rPr>
      </w:pPr>
      <w:r w:rsidRPr="00D52DC1">
        <w:rPr>
          <w:szCs w:val="24"/>
        </w:rPr>
        <w:t>This tariff is effective in the following subdivisions or public water systems:</w:t>
      </w:r>
    </w:p>
    <w:p w14:paraId="5C7675AE" w14:textId="77777777" w:rsidR="00136852" w:rsidRPr="00644A23" w:rsidRDefault="00C85F43" w:rsidP="004D2371">
      <w:pPr>
        <w:rPr>
          <w:bCs/>
          <w:szCs w:val="24"/>
          <w:u w:val="single"/>
        </w:rPr>
      </w:pPr>
      <w:r w:rsidRPr="00644A23">
        <w:rPr>
          <w:bCs/>
          <w:szCs w:val="24"/>
          <w:u w:val="single"/>
        </w:rPr>
        <w:t>Double Rock Estates: PWS ID #0610179</w:t>
      </w:r>
    </w:p>
    <w:p w14:paraId="478D6C7A" w14:textId="77777777" w:rsidR="00C85F43" w:rsidRDefault="00C85F43" w:rsidP="004D2371">
      <w:pPr>
        <w:rPr>
          <w:bCs/>
          <w:szCs w:val="24"/>
          <w:u w:val="single"/>
        </w:rPr>
      </w:pPr>
      <w:r w:rsidRPr="00644A23">
        <w:rPr>
          <w:bCs/>
          <w:szCs w:val="24"/>
          <w:u w:val="single"/>
        </w:rPr>
        <w:t>Longhorn Meadows Addition: PWS ID #0610217</w:t>
      </w:r>
    </w:p>
    <w:p w14:paraId="4B8AAAF0" w14:textId="3F794D7E" w:rsidR="00806D0E" w:rsidRDefault="000476E9" w:rsidP="004D2371">
      <w:pPr>
        <w:rPr>
          <w:bCs/>
          <w:szCs w:val="24"/>
          <w:u w:val="single"/>
        </w:rPr>
      </w:pPr>
      <w:r>
        <w:rPr>
          <w:bCs/>
          <w:szCs w:val="24"/>
          <w:u w:val="single"/>
        </w:rPr>
        <w:t>Meadow Ranch: PWS ID #0610223</w:t>
      </w:r>
    </w:p>
    <w:p w14:paraId="2B9EAF5E" w14:textId="1585E377" w:rsidR="00806D0E" w:rsidRPr="00644A23" w:rsidRDefault="00806D0E" w:rsidP="004D2371">
      <w:pPr>
        <w:rPr>
          <w:bCs/>
          <w:szCs w:val="24"/>
          <w:u w:val="single"/>
        </w:rPr>
      </w:pPr>
      <w:r>
        <w:rPr>
          <w:bCs/>
          <w:szCs w:val="24"/>
          <w:u w:val="single"/>
        </w:rPr>
        <w:t>Westover Ranch: PWS ID #0610217</w:t>
      </w:r>
    </w:p>
    <w:p w14:paraId="3F0BDE61" w14:textId="77777777" w:rsidR="00B40C18" w:rsidRPr="00136852" w:rsidRDefault="00B40C18" w:rsidP="004D2371">
      <w:pPr>
        <w:rPr>
          <w:szCs w:val="24"/>
        </w:rPr>
      </w:pPr>
    </w:p>
    <w:p w14:paraId="455EF599" w14:textId="77777777" w:rsidR="004D2371" w:rsidRPr="00D52DC1" w:rsidRDefault="004D2371" w:rsidP="004D2371">
      <w:pPr>
        <w:rPr>
          <w:szCs w:val="24"/>
        </w:rPr>
      </w:pPr>
    </w:p>
    <w:p w14:paraId="6700B78F" w14:textId="77777777" w:rsidR="004D2371" w:rsidRPr="00D52DC1" w:rsidRDefault="004D2371" w:rsidP="004D2371">
      <w:pPr>
        <w:widowControl w:val="0"/>
        <w:jc w:val="center"/>
        <w:rPr>
          <w:szCs w:val="24"/>
        </w:rPr>
      </w:pPr>
      <w:r w:rsidRPr="00D52DC1">
        <w:rPr>
          <w:szCs w:val="24"/>
        </w:rPr>
        <w:t>TABLE OF CONTENTS</w:t>
      </w:r>
    </w:p>
    <w:p w14:paraId="218EE602" w14:textId="77777777" w:rsidR="004D2371" w:rsidRPr="00D52DC1" w:rsidRDefault="004D2371" w:rsidP="004D2371">
      <w:pPr>
        <w:widowControl w:val="0"/>
        <w:rPr>
          <w:szCs w:val="24"/>
        </w:rPr>
      </w:pPr>
      <w:r w:rsidRPr="00D52DC1">
        <w:rPr>
          <w:szCs w:val="24"/>
        </w:rPr>
        <w:t>The above utility lists the following sections of its tariff (if additional pages are needed for a section, all pages should be numbered consecutively):</w:t>
      </w:r>
    </w:p>
    <w:p w14:paraId="021A9447" w14:textId="77777777" w:rsidR="004D2371" w:rsidRPr="00D52DC1" w:rsidRDefault="004D2371" w:rsidP="004D2371">
      <w:pPr>
        <w:widowControl w:val="0"/>
        <w:tabs>
          <w:tab w:val="center" w:pos="4680"/>
        </w:tabs>
        <w:rPr>
          <w:szCs w:val="24"/>
        </w:rPr>
      </w:pPr>
    </w:p>
    <w:p w14:paraId="50B70816" w14:textId="77777777" w:rsidR="004D2371" w:rsidRPr="00D52DC1" w:rsidRDefault="004D2371" w:rsidP="004D2371">
      <w:pPr>
        <w:tabs>
          <w:tab w:val="right" w:leader="dot" w:pos="8640"/>
        </w:tabs>
        <w:ind w:right="720" w:firstLine="720"/>
        <w:rPr>
          <w:szCs w:val="24"/>
        </w:rPr>
      </w:pPr>
      <w:r w:rsidRPr="00D52DC1">
        <w:rPr>
          <w:szCs w:val="24"/>
        </w:rPr>
        <w:t>SECTION 1.0 -- RATE SCHEDULE</w:t>
      </w:r>
      <w:r w:rsidRPr="00D52DC1">
        <w:rPr>
          <w:szCs w:val="24"/>
        </w:rPr>
        <w:tab/>
        <w:t>2</w:t>
      </w:r>
    </w:p>
    <w:p w14:paraId="18BE18DA" w14:textId="77777777" w:rsidR="004D2371" w:rsidRPr="00D52DC1" w:rsidRDefault="004D2371" w:rsidP="004D2371">
      <w:pPr>
        <w:tabs>
          <w:tab w:val="right" w:leader="dot" w:pos="8640"/>
        </w:tabs>
        <w:ind w:right="720" w:firstLine="720"/>
        <w:rPr>
          <w:szCs w:val="24"/>
        </w:rPr>
      </w:pPr>
      <w:r w:rsidRPr="00D52DC1">
        <w:rPr>
          <w:szCs w:val="24"/>
        </w:rPr>
        <w:t>SECTION 2.0 -- SERVICE RULES AND POLICIES</w:t>
      </w:r>
      <w:r w:rsidRPr="00D52DC1">
        <w:rPr>
          <w:szCs w:val="24"/>
        </w:rPr>
        <w:tab/>
      </w:r>
      <w:r w:rsidR="00B722C0">
        <w:rPr>
          <w:szCs w:val="24"/>
        </w:rPr>
        <w:t>4</w:t>
      </w:r>
    </w:p>
    <w:p w14:paraId="4FCC1A0B" w14:textId="77777777" w:rsidR="004D2371" w:rsidRPr="00D52DC1" w:rsidRDefault="004D2371" w:rsidP="004D2371">
      <w:pPr>
        <w:tabs>
          <w:tab w:val="right" w:leader="dot" w:pos="8640"/>
        </w:tabs>
        <w:ind w:right="720" w:firstLine="720"/>
        <w:rPr>
          <w:szCs w:val="24"/>
        </w:rPr>
      </w:pPr>
      <w:r w:rsidRPr="00D52DC1">
        <w:rPr>
          <w:szCs w:val="24"/>
        </w:rPr>
        <w:t>SECTION 3.0 -- EXTENSION POLICY</w:t>
      </w:r>
      <w:r w:rsidRPr="00D52DC1">
        <w:rPr>
          <w:szCs w:val="24"/>
        </w:rPr>
        <w:tab/>
      </w:r>
      <w:r w:rsidR="00B722C0">
        <w:rPr>
          <w:szCs w:val="24"/>
        </w:rPr>
        <w:t>10</w:t>
      </w:r>
    </w:p>
    <w:p w14:paraId="640FF056" w14:textId="77777777" w:rsidR="004D2371" w:rsidRPr="00D52DC1" w:rsidRDefault="004D2371" w:rsidP="004D2371">
      <w:pPr>
        <w:rPr>
          <w:szCs w:val="24"/>
        </w:rPr>
      </w:pPr>
    </w:p>
    <w:p w14:paraId="5283F300" w14:textId="77777777" w:rsidR="004D2371" w:rsidRPr="00D52DC1" w:rsidRDefault="004D2371" w:rsidP="004D2371">
      <w:pPr>
        <w:ind w:firstLine="720"/>
        <w:rPr>
          <w:szCs w:val="24"/>
        </w:rPr>
      </w:pPr>
      <w:r w:rsidRPr="00D52DC1">
        <w:rPr>
          <w:szCs w:val="24"/>
        </w:rPr>
        <w:t xml:space="preserve">APPENDIX A </w:t>
      </w:r>
      <w:r w:rsidR="00E7780F">
        <w:rPr>
          <w:szCs w:val="24"/>
        </w:rPr>
        <w:t>–</w:t>
      </w:r>
      <w:r w:rsidRPr="00D52DC1">
        <w:rPr>
          <w:szCs w:val="24"/>
        </w:rPr>
        <w:t xml:space="preserve"> </w:t>
      </w:r>
      <w:r w:rsidR="00E7780F">
        <w:rPr>
          <w:szCs w:val="24"/>
        </w:rPr>
        <w:t>DROUGHT CONTINGENCY PLAN</w:t>
      </w:r>
    </w:p>
    <w:p w14:paraId="2B0E2616" w14:textId="77777777" w:rsidR="004D2371" w:rsidRDefault="004D2371" w:rsidP="004D2371">
      <w:pPr>
        <w:ind w:firstLine="720"/>
        <w:rPr>
          <w:szCs w:val="24"/>
        </w:rPr>
      </w:pPr>
      <w:r w:rsidRPr="00D52DC1">
        <w:rPr>
          <w:szCs w:val="24"/>
        </w:rPr>
        <w:t xml:space="preserve">APPENDIX B – </w:t>
      </w:r>
      <w:r w:rsidR="00E7780F">
        <w:rPr>
          <w:szCs w:val="24"/>
        </w:rPr>
        <w:t>SAMPLE SERVICE AGREEMENT</w:t>
      </w:r>
    </w:p>
    <w:p w14:paraId="58D7E0B9" w14:textId="77777777" w:rsidR="00E7780F" w:rsidRPr="00D52DC1" w:rsidRDefault="00E7780F" w:rsidP="004D2371">
      <w:pPr>
        <w:ind w:firstLine="720"/>
        <w:rPr>
          <w:szCs w:val="24"/>
        </w:rPr>
      </w:pPr>
      <w:r>
        <w:rPr>
          <w:szCs w:val="24"/>
        </w:rPr>
        <w:t>APPENDIX C – APPLICATION FOR SERVICE</w:t>
      </w:r>
    </w:p>
    <w:p w14:paraId="6CD50507" w14:textId="77777777" w:rsidR="009B1C48" w:rsidRDefault="009B1C48"/>
    <w:p w14:paraId="432EC5FE" w14:textId="77777777" w:rsidR="009B1C48" w:rsidRDefault="009B1C48"/>
    <w:p w14:paraId="746E8334" w14:textId="77777777" w:rsidR="009B1C48" w:rsidRDefault="009B1C48"/>
    <w:p w14:paraId="4EAC4B3D" w14:textId="77777777" w:rsidR="009B1C48" w:rsidRDefault="009B1C48"/>
    <w:p w14:paraId="74972C01" w14:textId="77777777" w:rsidR="009B1C48" w:rsidRDefault="009B1C48"/>
    <w:p w14:paraId="66801527" w14:textId="77777777" w:rsidR="00921971" w:rsidRDefault="00921971">
      <w:pPr>
        <w:rPr>
          <w:vanish/>
        </w:rPr>
      </w:pPr>
      <w:r>
        <w:rPr>
          <w:vanish/>
        </w:rPr>
        <w:lastRenderedPageBreak/>
        <w:br w:type="page"/>
      </w:r>
    </w:p>
    <w:p w14:paraId="5AB85D7F" w14:textId="77777777" w:rsidR="005F7499" w:rsidRPr="004904C4" w:rsidRDefault="00430882" w:rsidP="003C648A">
      <w:pPr>
        <w:tabs>
          <w:tab w:val="right" w:pos="9900"/>
        </w:tabs>
      </w:pPr>
      <w:r>
        <w:rPr>
          <w:szCs w:val="24"/>
          <w:u w:val="single"/>
        </w:rPr>
        <w:t>Lone Star Water</w:t>
      </w:r>
      <w:r w:rsidR="00C85F43" w:rsidRPr="004904C4">
        <w:rPr>
          <w:szCs w:val="24"/>
          <w:u w:val="single"/>
        </w:rPr>
        <w:t xml:space="preserve"> Company</w:t>
      </w:r>
      <w:r w:rsidR="00505D4A" w:rsidRPr="004904C4">
        <w:tab/>
      </w:r>
      <w:r w:rsidR="005F7499" w:rsidRPr="004904C4">
        <w:t>Water Tariff Page No.</w:t>
      </w:r>
      <w:r w:rsidR="00E72CFB">
        <w:t xml:space="preserve"> </w:t>
      </w:r>
      <w:r w:rsidR="00F03F49" w:rsidRPr="004904C4">
        <w:t>2</w:t>
      </w:r>
    </w:p>
    <w:p w14:paraId="6DE7B34A" w14:textId="77777777" w:rsidR="005F7499" w:rsidRPr="00D52DC1" w:rsidRDefault="005F7499" w:rsidP="00505D4A">
      <w:pPr>
        <w:rPr>
          <w:sz w:val="20"/>
        </w:rPr>
      </w:pPr>
      <w:bookmarkStart w:id="0" w:name="_Hlk80257873"/>
      <w:r w:rsidRPr="00D52DC1">
        <w:rPr>
          <w:sz w:val="20"/>
        </w:rPr>
        <w:t>(Utility Name)</w:t>
      </w:r>
    </w:p>
    <w:bookmarkEnd w:id="0"/>
    <w:p w14:paraId="6CD61C22" w14:textId="77777777" w:rsidR="004D2371" w:rsidRPr="00D52DC1" w:rsidRDefault="004D2371" w:rsidP="00A52916">
      <w:pPr>
        <w:widowControl w:val="0"/>
        <w:tabs>
          <w:tab w:val="right" w:leader="dot" w:pos="9360"/>
        </w:tabs>
        <w:ind w:firstLine="18"/>
        <w:rPr>
          <w:sz w:val="22"/>
          <w:szCs w:val="22"/>
        </w:rPr>
      </w:pPr>
    </w:p>
    <w:p w14:paraId="6D024719" w14:textId="77777777" w:rsidR="0077357A" w:rsidRPr="00D52DC1" w:rsidRDefault="006B2723" w:rsidP="006B2723">
      <w:pPr>
        <w:jc w:val="center"/>
        <w:rPr>
          <w:sz w:val="28"/>
          <w:szCs w:val="28"/>
        </w:rPr>
      </w:pPr>
      <w:r w:rsidRPr="00D52DC1">
        <w:rPr>
          <w:sz w:val="28"/>
          <w:szCs w:val="28"/>
        </w:rPr>
        <w:t xml:space="preserve">SECTION 1.0 -- RATE SCHEDULE </w:t>
      </w:r>
    </w:p>
    <w:p w14:paraId="0B6E88F0" w14:textId="77777777" w:rsidR="00505D4A" w:rsidRPr="00D52DC1" w:rsidRDefault="00505D4A" w:rsidP="0077357A">
      <w:pPr>
        <w:rPr>
          <w:u w:val="single"/>
        </w:rPr>
      </w:pPr>
    </w:p>
    <w:p w14:paraId="2A882699" w14:textId="17348F59" w:rsidR="0077357A" w:rsidRPr="00A82B7E" w:rsidRDefault="0077357A" w:rsidP="0077357A">
      <w:pPr>
        <w:rPr>
          <w:szCs w:val="24"/>
        </w:rPr>
      </w:pPr>
      <w:r w:rsidRPr="00A82B7E">
        <w:rPr>
          <w:szCs w:val="24"/>
          <w:u w:val="single"/>
        </w:rPr>
        <w:t>Section 1.01 - Rates</w:t>
      </w:r>
    </w:p>
    <w:p w14:paraId="443D7307" w14:textId="77777777" w:rsidR="00505D4A" w:rsidRPr="00A82B7E" w:rsidRDefault="00505D4A" w:rsidP="00505D4A">
      <w:pPr>
        <w:rPr>
          <w:szCs w:val="24"/>
        </w:rPr>
      </w:pPr>
    </w:p>
    <w:p w14:paraId="0472BD45" w14:textId="77777777" w:rsidR="00BE7F0B" w:rsidRPr="00A82B7E"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A82B7E">
        <w:rPr>
          <w:szCs w:val="24"/>
          <w:u w:val="single"/>
        </w:rPr>
        <w:t>Meter Size:</w:t>
      </w:r>
      <w:r w:rsidRPr="00A82B7E">
        <w:rPr>
          <w:szCs w:val="24"/>
        </w:rPr>
        <w:tab/>
      </w:r>
      <w:r w:rsidRPr="00A82B7E">
        <w:rPr>
          <w:szCs w:val="24"/>
          <w:u w:val="single"/>
        </w:rPr>
        <w:t>Monthly Minimum Charge</w:t>
      </w:r>
      <w:r w:rsidRPr="00A82B7E">
        <w:rPr>
          <w:szCs w:val="24"/>
        </w:rPr>
        <w:tab/>
      </w:r>
      <w:r w:rsidRPr="00A82B7E">
        <w:rPr>
          <w:szCs w:val="24"/>
          <w:u w:val="single"/>
        </w:rPr>
        <w:t>Gallonage Charge</w:t>
      </w:r>
    </w:p>
    <w:p w14:paraId="40D3BEDB" w14:textId="77777777" w:rsidR="00BE7F0B" w:rsidRPr="00F3595F" w:rsidRDefault="00BE7F0B" w:rsidP="00BE7F0B">
      <w:pPr>
        <w:widowControl w:val="0"/>
        <w:tabs>
          <w:tab w:val="right" w:pos="9360"/>
        </w:tabs>
        <w:autoSpaceDE w:val="0"/>
        <w:autoSpaceDN w:val="0"/>
        <w:adjustRightInd w:val="0"/>
        <w:ind w:left="2160"/>
        <w:rPr>
          <w:sz w:val="20"/>
        </w:rPr>
      </w:pPr>
      <w:r w:rsidRPr="00F3595F">
        <w:rPr>
          <w:sz w:val="20"/>
        </w:rPr>
        <w:t>(Includes 0 gallons)</w:t>
      </w:r>
    </w:p>
    <w:p w14:paraId="164DB9A5" w14:textId="4D706259" w:rsidR="00BE7F0B" w:rsidRPr="00F029EC" w:rsidRDefault="00BE7F0B" w:rsidP="004904C4">
      <w:pPr>
        <w:widowControl w:val="0"/>
        <w:tabs>
          <w:tab w:val="left" w:pos="2520"/>
          <w:tab w:val="right" w:pos="9900"/>
        </w:tabs>
        <w:autoSpaceDE w:val="0"/>
        <w:autoSpaceDN w:val="0"/>
        <w:adjustRightInd w:val="0"/>
        <w:ind w:left="180"/>
        <w:rPr>
          <w:szCs w:val="24"/>
          <w:u w:val="single"/>
        </w:rPr>
      </w:pPr>
      <w:r w:rsidRPr="00A82B7E">
        <w:rPr>
          <w:szCs w:val="24"/>
        </w:rPr>
        <w:t>5/8"</w:t>
      </w:r>
      <w:r w:rsidRPr="00A82B7E">
        <w:rPr>
          <w:szCs w:val="24"/>
        </w:rPr>
        <w:tab/>
      </w:r>
      <w:r w:rsidRPr="00F029EC">
        <w:rPr>
          <w:szCs w:val="24"/>
          <w:u w:val="single"/>
        </w:rPr>
        <w:t>$</w:t>
      </w:r>
      <w:r w:rsidR="005F79E4" w:rsidRPr="00F029EC">
        <w:rPr>
          <w:szCs w:val="24"/>
          <w:u w:val="single"/>
        </w:rPr>
        <w:t>4</w:t>
      </w:r>
      <w:r w:rsidR="005A297E" w:rsidRPr="00F029EC">
        <w:rPr>
          <w:szCs w:val="24"/>
          <w:u w:val="single"/>
        </w:rPr>
        <w:t>8.75</w:t>
      </w:r>
      <w:r w:rsidRPr="00F029EC">
        <w:rPr>
          <w:szCs w:val="24"/>
        </w:rPr>
        <w:tab/>
      </w:r>
      <w:r w:rsidRPr="00F029EC">
        <w:rPr>
          <w:szCs w:val="24"/>
          <w:u w:val="single"/>
        </w:rPr>
        <w:t>$</w:t>
      </w:r>
      <w:r w:rsidR="005F79E4" w:rsidRPr="00F029EC">
        <w:rPr>
          <w:szCs w:val="24"/>
          <w:u w:val="single"/>
        </w:rPr>
        <w:t>5.</w:t>
      </w:r>
      <w:r w:rsidR="00A36633" w:rsidRPr="00F029EC">
        <w:rPr>
          <w:szCs w:val="24"/>
          <w:u w:val="single"/>
        </w:rPr>
        <w:t>42</w:t>
      </w:r>
      <w:r w:rsidR="00C3532D" w:rsidRPr="00F029EC">
        <w:rPr>
          <w:szCs w:val="24"/>
          <w:u w:val="single"/>
        </w:rPr>
        <w:t xml:space="preserve"> </w:t>
      </w:r>
      <w:r w:rsidRPr="00F029EC">
        <w:rPr>
          <w:szCs w:val="24"/>
          <w:u w:val="single"/>
        </w:rPr>
        <w:t>per 1,000 gallons</w:t>
      </w:r>
    </w:p>
    <w:bookmarkEnd w:id="1"/>
    <w:bookmarkEnd w:id="2"/>
    <w:p w14:paraId="3ED79980" w14:textId="1BE3F00F" w:rsidR="00BE7F0B" w:rsidRPr="00F029EC" w:rsidRDefault="00C3532D" w:rsidP="004904C4">
      <w:pPr>
        <w:widowControl w:val="0"/>
        <w:tabs>
          <w:tab w:val="left" w:pos="2520"/>
          <w:tab w:val="right" w:pos="9900"/>
        </w:tabs>
        <w:autoSpaceDE w:val="0"/>
        <w:autoSpaceDN w:val="0"/>
        <w:adjustRightInd w:val="0"/>
        <w:ind w:left="180"/>
        <w:rPr>
          <w:szCs w:val="24"/>
          <w:u w:val="single"/>
        </w:rPr>
      </w:pPr>
      <w:r w:rsidRPr="00F029EC">
        <w:rPr>
          <w:szCs w:val="24"/>
        </w:rPr>
        <w:t>3/4</w:t>
      </w:r>
      <w:r w:rsidR="00BE7F0B" w:rsidRPr="00F029EC">
        <w:rPr>
          <w:szCs w:val="24"/>
        </w:rPr>
        <w:t>"</w:t>
      </w:r>
      <w:r w:rsidR="00BE7F0B" w:rsidRPr="00F029EC">
        <w:rPr>
          <w:szCs w:val="24"/>
        </w:rPr>
        <w:tab/>
      </w:r>
      <w:r w:rsidR="00BE7F0B" w:rsidRPr="00F029EC">
        <w:rPr>
          <w:szCs w:val="24"/>
          <w:u w:val="single"/>
        </w:rPr>
        <w:t>$</w:t>
      </w:r>
      <w:r w:rsidR="005A297E" w:rsidRPr="00F029EC">
        <w:rPr>
          <w:szCs w:val="24"/>
          <w:u w:val="single"/>
        </w:rPr>
        <w:t>73.12</w:t>
      </w:r>
    </w:p>
    <w:p w14:paraId="7028A3EE" w14:textId="037521B3" w:rsidR="00BE7F0B" w:rsidRPr="00F029EC" w:rsidRDefault="00BE7F0B" w:rsidP="004904C4">
      <w:pPr>
        <w:widowControl w:val="0"/>
        <w:tabs>
          <w:tab w:val="left" w:pos="2520"/>
          <w:tab w:val="right" w:pos="9900"/>
        </w:tabs>
        <w:autoSpaceDE w:val="0"/>
        <w:autoSpaceDN w:val="0"/>
        <w:adjustRightInd w:val="0"/>
        <w:ind w:left="270"/>
        <w:rPr>
          <w:szCs w:val="24"/>
        </w:rPr>
      </w:pPr>
      <w:r w:rsidRPr="00F029EC">
        <w:rPr>
          <w:szCs w:val="24"/>
        </w:rPr>
        <w:t>1"</w:t>
      </w:r>
      <w:r w:rsidRPr="00F029EC">
        <w:rPr>
          <w:szCs w:val="24"/>
        </w:rPr>
        <w:tab/>
      </w:r>
      <w:r w:rsidRPr="00F029EC">
        <w:rPr>
          <w:szCs w:val="24"/>
          <w:u w:val="single"/>
        </w:rPr>
        <w:t>$</w:t>
      </w:r>
      <w:r w:rsidR="005F79E4" w:rsidRPr="00F029EC">
        <w:rPr>
          <w:szCs w:val="24"/>
          <w:u w:val="single"/>
        </w:rPr>
        <w:t>1</w:t>
      </w:r>
      <w:r w:rsidR="005A297E" w:rsidRPr="00F029EC">
        <w:rPr>
          <w:szCs w:val="24"/>
          <w:u w:val="single"/>
        </w:rPr>
        <w:t>21.86</w:t>
      </w:r>
    </w:p>
    <w:p w14:paraId="6225D8E5" w14:textId="7CE47635" w:rsidR="00BE7F0B" w:rsidRPr="00F029EC" w:rsidRDefault="00644A23" w:rsidP="004904C4">
      <w:pPr>
        <w:widowControl w:val="0"/>
        <w:tabs>
          <w:tab w:val="left" w:pos="2520"/>
          <w:tab w:val="right" w:pos="9900"/>
        </w:tabs>
        <w:autoSpaceDE w:val="0"/>
        <w:autoSpaceDN w:val="0"/>
        <w:adjustRightInd w:val="0"/>
        <w:ind w:left="180"/>
        <w:rPr>
          <w:szCs w:val="24"/>
        </w:rPr>
      </w:pPr>
      <w:r w:rsidRPr="00F029EC">
        <w:rPr>
          <w:rFonts w:ascii="Georgia" w:hAnsi="Georgia"/>
          <w:szCs w:val="24"/>
        </w:rPr>
        <w:t>1½</w:t>
      </w:r>
      <w:r w:rsidR="00BE7F0B" w:rsidRPr="00F029EC">
        <w:rPr>
          <w:szCs w:val="24"/>
        </w:rPr>
        <w:t>"</w:t>
      </w:r>
      <w:r w:rsidR="00BE7F0B" w:rsidRPr="00F029EC">
        <w:rPr>
          <w:szCs w:val="24"/>
        </w:rPr>
        <w:tab/>
      </w:r>
      <w:r w:rsidR="00BE7F0B" w:rsidRPr="00F029EC">
        <w:rPr>
          <w:szCs w:val="24"/>
          <w:u w:val="single"/>
        </w:rPr>
        <w:t>$</w:t>
      </w:r>
      <w:r w:rsidR="005F79E4" w:rsidRPr="00F029EC">
        <w:rPr>
          <w:szCs w:val="24"/>
          <w:u w:val="single"/>
        </w:rPr>
        <w:t>2</w:t>
      </w:r>
      <w:r w:rsidR="005A297E" w:rsidRPr="00F029EC">
        <w:rPr>
          <w:szCs w:val="24"/>
          <w:u w:val="single"/>
        </w:rPr>
        <w:t>43.73</w:t>
      </w:r>
    </w:p>
    <w:p w14:paraId="60FEB7B5" w14:textId="77E7CBA2" w:rsidR="00BE7F0B" w:rsidRPr="00F029EC" w:rsidRDefault="00C3532D" w:rsidP="004904C4">
      <w:pPr>
        <w:widowControl w:val="0"/>
        <w:tabs>
          <w:tab w:val="left" w:pos="2520"/>
        </w:tabs>
        <w:autoSpaceDE w:val="0"/>
        <w:autoSpaceDN w:val="0"/>
        <w:adjustRightInd w:val="0"/>
        <w:ind w:left="270"/>
        <w:rPr>
          <w:szCs w:val="24"/>
        </w:rPr>
      </w:pPr>
      <w:r w:rsidRPr="00F029EC">
        <w:rPr>
          <w:szCs w:val="24"/>
        </w:rPr>
        <w:t>2</w:t>
      </w:r>
      <w:r w:rsidR="00BE7F0B" w:rsidRPr="00F029EC">
        <w:rPr>
          <w:szCs w:val="24"/>
        </w:rPr>
        <w:t>"</w:t>
      </w:r>
      <w:r w:rsidR="00BE7F0B" w:rsidRPr="00F029EC">
        <w:rPr>
          <w:szCs w:val="24"/>
        </w:rPr>
        <w:tab/>
      </w:r>
      <w:r w:rsidR="00BE7F0B" w:rsidRPr="00F029EC">
        <w:rPr>
          <w:szCs w:val="24"/>
          <w:u w:val="single"/>
        </w:rPr>
        <w:t>$</w:t>
      </w:r>
      <w:r w:rsidR="005F79E4" w:rsidRPr="00F029EC">
        <w:rPr>
          <w:szCs w:val="24"/>
          <w:u w:val="single"/>
        </w:rPr>
        <w:t>3</w:t>
      </w:r>
      <w:r w:rsidR="005A297E" w:rsidRPr="00F029EC">
        <w:rPr>
          <w:szCs w:val="24"/>
          <w:u w:val="single"/>
        </w:rPr>
        <w:t>89.96</w:t>
      </w:r>
    </w:p>
    <w:p w14:paraId="26DA97E3" w14:textId="338CCCC7" w:rsidR="00BE7F0B" w:rsidRPr="00A82B7E" w:rsidRDefault="00C3532D" w:rsidP="004904C4">
      <w:pPr>
        <w:widowControl w:val="0"/>
        <w:tabs>
          <w:tab w:val="left" w:pos="2520"/>
        </w:tabs>
        <w:autoSpaceDE w:val="0"/>
        <w:autoSpaceDN w:val="0"/>
        <w:adjustRightInd w:val="0"/>
        <w:ind w:left="270"/>
        <w:rPr>
          <w:szCs w:val="24"/>
          <w:u w:val="single"/>
        </w:rPr>
      </w:pPr>
      <w:r w:rsidRPr="00F029EC">
        <w:rPr>
          <w:szCs w:val="24"/>
        </w:rPr>
        <w:t>3</w:t>
      </w:r>
      <w:r w:rsidR="00BE7F0B" w:rsidRPr="00F029EC">
        <w:rPr>
          <w:szCs w:val="24"/>
        </w:rPr>
        <w:t>"</w:t>
      </w:r>
      <w:r w:rsidR="00BE7F0B" w:rsidRPr="00F029EC">
        <w:rPr>
          <w:szCs w:val="24"/>
        </w:rPr>
        <w:tab/>
      </w:r>
      <w:r w:rsidR="00BE7F0B" w:rsidRPr="00F029EC">
        <w:rPr>
          <w:szCs w:val="24"/>
          <w:u w:val="single"/>
        </w:rPr>
        <w:t>$</w:t>
      </w:r>
      <w:r w:rsidR="005A297E" w:rsidRPr="00F029EC">
        <w:rPr>
          <w:szCs w:val="24"/>
          <w:u w:val="single"/>
        </w:rPr>
        <w:t>731.18</w:t>
      </w:r>
    </w:p>
    <w:p w14:paraId="2B019FFB" w14:textId="77777777" w:rsidR="00505D4A" w:rsidRPr="00A82B7E" w:rsidRDefault="00505D4A" w:rsidP="00505D4A">
      <w:pPr>
        <w:rPr>
          <w:szCs w:val="24"/>
        </w:rPr>
      </w:pPr>
    </w:p>
    <w:p w14:paraId="786322B8" w14:textId="77777777" w:rsidR="00C85F43" w:rsidRPr="009A5B2A" w:rsidRDefault="00C85F43" w:rsidP="00505D4A">
      <w:pPr>
        <w:rPr>
          <w:szCs w:val="24"/>
          <w:u w:val="single"/>
        </w:rPr>
      </w:pPr>
      <w:r w:rsidRPr="009A5B2A">
        <w:rPr>
          <w:szCs w:val="24"/>
          <w:u w:val="single"/>
        </w:rPr>
        <w:t>Pass Through Fees:</w:t>
      </w:r>
    </w:p>
    <w:p w14:paraId="0E37D213" w14:textId="566C0712" w:rsidR="00C85F43" w:rsidRDefault="00C3532D" w:rsidP="00F029EC">
      <w:pPr>
        <w:ind w:firstLine="720"/>
        <w:jc w:val="both"/>
        <w:rPr>
          <w:szCs w:val="24"/>
        </w:rPr>
      </w:pPr>
      <w:r>
        <w:rPr>
          <w:szCs w:val="24"/>
        </w:rPr>
        <w:t xml:space="preserve">*An additional charge of the North Texas Groundwater Conservation District Fees (NTGWCD) Regulatory Water Use Fee of </w:t>
      </w:r>
      <w:r>
        <w:rPr>
          <w:b/>
          <w:szCs w:val="24"/>
          <w:u w:val="single"/>
        </w:rPr>
        <w:t xml:space="preserve">$0.11 </w:t>
      </w:r>
      <w:r>
        <w:rPr>
          <w:szCs w:val="24"/>
        </w:rPr>
        <w:t>per 1,000 gallons (Effective January 18, 2012)</w:t>
      </w:r>
      <w:r w:rsidR="00F029EC">
        <w:rPr>
          <w:szCs w:val="24"/>
        </w:rPr>
        <w:t>.</w:t>
      </w:r>
    </w:p>
    <w:p w14:paraId="0E82E5AB" w14:textId="77777777" w:rsidR="00C3532D" w:rsidRPr="00C3532D" w:rsidRDefault="00C3532D" w:rsidP="00505D4A">
      <w:pPr>
        <w:rPr>
          <w:szCs w:val="24"/>
        </w:rPr>
      </w:pPr>
    </w:p>
    <w:p w14:paraId="4EB17E87" w14:textId="77777777" w:rsidR="0077357A" w:rsidRPr="00A82B7E" w:rsidRDefault="0077357A" w:rsidP="00505D4A">
      <w:pPr>
        <w:rPr>
          <w:szCs w:val="24"/>
        </w:rPr>
      </w:pPr>
      <w:r w:rsidRPr="00A82B7E">
        <w:rPr>
          <w:szCs w:val="24"/>
        </w:rPr>
        <w:t>FORM OF PAYMENT:  The utility will accept the following forms of payment:</w:t>
      </w:r>
    </w:p>
    <w:p w14:paraId="0A4FDDBC" w14:textId="77777777" w:rsidR="0077357A" w:rsidRPr="00A82B7E" w:rsidRDefault="0077357A" w:rsidP="003C648A">
      <w:pPr>
        <w:tabs>
          <w:tab w:val="left" w:pos="1440"/>
          <w:tab w:val="left" w:pos="2880"/>
          <w:tab w:val="left" w:pos="5220"/>
          <w:tab w:val="right" w:pos="9900"/>
        </w:tabs>
        <w:rPr>
          <w:szCs w:val="24"/>
        </w:rPr>
      </w:pPr>
      <w:r w:rsidRPr="00A82B7E">
        <w:rPr>
          <w:szCs w:val="24"/>
        </w:rPr>
        <w:t>Cash__</w:t>
      </w:r>
      <w:r w:rsidR="003C648A" w:rsidRPr="00A82B7E">
        <w:rPr>
          <w:szCs w:val="24"/>
        </w:rPr>
        <w:tab/>
      </w:r>
      <w:proofErr w:type="spellStart"/>
      <w:r w:rsidRPr="00A82B7E">
        <w:rPr>
          <w:szCs w:val="24"/>
        </w:rPr>
        <w:t>Check_</w:t>
      </w:r>
      <w:r w:rsidR="002A2FAE" w:rsidRPr="00A82B7E">
        <w:rPr>
          <w:szCs w:val="24"/>
        </w:rPr>
        <w:t>X</w:t>
      </w:r>
      <w:proofErr w:type="spellEnd"/>
      <w:r w:rsidRPr="00A82B7E">
        <w:rPr>
          <w:szCs w:val="24"/>
        </w:rPr>
        <w:t>_</w:t>
      </w:r>
      <w:r w:rsidR="003C648A" w:rsidRPr="00A82B7E">
        <w:rPr>
          <w:szCs w:val="24"/>
        </w:rPr>
        <w:tab/>
      </w:r>
      <w:r w:rsidRPr="00A82B7E">
        <w:rPr>
          <w:szCs w:val="24"/>
        </w:rPr>
        <w:t xml:space="preserve">Money </w:t>
      </w:r>
      <w:proofErr w:type="spellStart"/>
      <w:r w:rsidRPr="00A82B7E">
        <w:rPr>
          <w:szCs w:val="24"/>
        </w:rPr>
        <w:t>Order_</w:t>
      </w:r>
      <w:r w:rsidR="002A2FAE" w:rsidRPr="00A82B7E">
        <w:rPr>
          <w:szCs w:val="24"/>
        </w:rPr>
        <w:t>X</w:t>
      </w:r>
      <w:proofErr w:type="spellEnd"/>
      <w:r w:rsidRPr="00A82B7E">
        <w:rPr>
          <w:szCs w:val="24"/>
        </w:rPr>
        <w:t>_</w:t>
      </w:r>
      <w:r w:rsidR="003C648A" w:rsidRPr="00A82B7E">
        <w:rPr>
          <w:szCs w:val="24"/>
        </w:rPr>
        <w:tab/>
      </w:r>
      <w:r w:rsidRPr="00A82B7E">
        <w:rPr>
          <w:szCs w:val="24"/>
        </w:rPr>
        <w:t>Credit Card___</w:t>
      </w:r>
      <w:r w:rsidR="003C648A" w:rsidRPr="00A82B7E">
        <w:rPr>
          <w:szCs w:val="24"/>
        </w:rPr>
        <w:tab/>
      </w:r>
      <w:r w:rsidRPr="00A82B7E">
        <w:rPr>
          <w:szCs w:val="24"/>
        </w:rPr>
        <w:t>Other (specify</w:t>
      </w:r>
      <w:r w:rsidR="003C648A" w:rsidRPr="00A82B7E">
        <w:rPr>
          <w:szCs w:val="24"/>
        </w:rPr>
        <w:t>)</w:t>
      </w:r>
      <w:r w:rsidRPr="00A82B7E">
        <w:rPr>
          <w:szCs w:val="24"/>
        </w:rPr>
        <w:t>___</w:t>
      </w:r>
    </w:p>
    <w:p w14:paraId="34FA1CDC" w14:textId="77777777" w:rsidR="0077357A" w:rsidRPr="00F3595F" w:rsidRDefault="0077357A" w:rsidP="00F3595F">
      <w:pPr>
        <w:ind w:left="720"/>
        <w:jc w:val="both"/>
        <w:rPr>
          <w:sz w:val="20"/>
        </w:rPr>
      </w:pPr>
      <w:r w:rsidRPr="00F3595F">
        <w:rPr>
          <w:sz w:val="20"/>
        </w:rPr>
        <w:t>THE UTILITY MAY REQUIRE EXACT CHANGE FOR PAYMENTS AND MAY REFUSE TO ACCEPT PAYMENTS MADE USING MORE THAN $1.00 IN SMALL COINS.  A WRITTEN RECEIPT WILL BE GIVEN FOR CASH PAYMENTS.</w:t>
      </w:r>
    </w:p>
    <w:p w14:paraId="7A31FA29" w14:textId="77777777" w:rsidR="006F1ED6" w:rsidRPr="00A82B7E" w:rsidRDefault="006F1ED6" w:rsidP="0077357A">
      <w:pPr>
        <w:rPr>
          <w:szCs w:val="24"/>
        </w:rPr>
      </w:pPr>
    </w:p>
    <w:p w14:paraId="6A56F9B8" w14:textId="77777777" w:rsidR="006F1ED6" w:rsidRPr="00A82B7E" w:rsidRDefault="006F1ED6" w:rsidP="003C648A">
      <w:pPr>
        <w:tabs>
          <w:tab w:val="right" w:leader="dot" w:pos="9900"/>
        </w:tabs>
        <w:rPr>
          <w:szCs w:val="24"/>
        </w:rPr>
      </w:pPr>
      <w:r w:rsidRPr="00A82B7E">
        <w:rPr>
          <w:szCs w:val="24"/>
        </w:rPr>
        <w:t>REGULATORY ASSESSMENT</w:t>
      </w:r>
      <w:r w:rsidRPr="00A82B7E">
        <w:rPr>
          <w:szCs w:val="24"/>
        </w:rPr>
        <w:tab/>
      </w:r>
      <w:r w:rsidRPr="00A82B7E">
        <w:rPr>
          <w:szCs w:val="24"/>
          <w:u w:val="single"/>
        </w:rPr>
        <w:t>1.0%</w:t>
      </w:r>
    </w:p>
    <w:p w14:paraId="25B6E761" w14:textId="77777777" w:rsidR="0077357A" w:rsidRPr="00F3595F" w:rsidRDefault="003C648A" w:rsidP="00F3595F">
      <w:pPr>
        <w:ind w:left="720"/>
        <w:jc w:val="both"/>
        <w:rPr>
          <w:sz w:val="20"/>
        </w:rPr>
      </w:pPr>
      <w:r w:rsidRPr="00F3595F">
        <w:rPr>
          <w:sz w:val="20"/>
        </w:rPr>
        <w:t>PUC</w:t>
      </w:r>
      <w:r w:rsidR="0077357A" w:rsidRPr="00F3595F">
        <w:rPr>
          <w:sz w:val="20"/>
        </w:rPr>
        <w:t xml:space="preserve"> RULES REQUIRE THE UTILITY TO COLLECT A FEE OF ONE PERCENT OF THE RETAIL MONTHLY BILL</w:t>
      </w:r>
      <w:r w:rsidRPr="00F3595F">
        <w:rPr>
          <w:sz w:val="20"/>
        </w:rPr>
        <w:t xml:space="preserve"> AND TO REMIT THE FEE TO THE TCEQ</w:t>
      </w:r>
      <w:r w:rsidR="0077357A" w:rsidRPr="00F3595F">
        <w:rPr>
          <w:sz w:val="20"/>
        </w:rPr>
        <w:t>.</w:t>
      </w:r>
    </w:p>
    <w:p w14:paraId="74D73E6A" w14:textId="77777777" w:rsidR="0077357A" w:rsidRPr="00A82B7E" w:rsidRDefault="0077357A" w:rsidP="0077357A">
      <w:pPr>
        <w:rPr>
          <w:szCs w:val="24"/>
        </w:rPr>
      </w:pPr>
    </w:p>
    <w:p w14:paraId="008261F9" w14:textId="77777777" w:rsidR="0077357A" w:rsidRPr="00A82B7E" w:rsidRDefault="0077357A" w:rsidP="0077357A">
      <w:pPr>
        <w:rPr>
          <w:szCs w:val="24"/>
          <w:u w:val="single"/>
        </w:rPr>
      </w:pPr>
      <w:r w:rsidRPr="00A82B7E">
        <w:rPr>
          <w:szCs w:val="24"/>
          <w:u w:val="single"/>
        </w:rPr>
        <w:t xml:space="preserve">Section 1.02 - Miscellaneous Fee </w:t>
      </w:r>
    </w:p>
    <w:p w14:paraId="24F52B81" w14:textId="77777777" w:rsidR="003C648A" w:rsidRPr="00A82B7E" w:rsidRDefault="003C648A" w:rsidP="0077357A">
      <w:pPr>
        <w:rPr>
          <w:szCs w:val="24"/>
        </w:rPr>
      </w:pPr>
    </w:p>
    <w:p w14:paraId="6C92C77B" w14:textId="77777777" w:rsidR="003C648A" w:rsidRPr="00A82B7E" w:rsidRDefault="006F1ED6" w:rsidP="003C648A">
      <w:pPr>
        <w:tabs>
          <w:tab w:val="right" w:leader="dot" w:pos="9900"/>
        </w:tabs>
        <w:rPr>
          <w:szCs w:val="24"/>
        </w:rPr>
      </w:pPr>
      <w:r w:rsidRPr="00A82B7E">
        <w:rPr>
          <w:szCs w:val="24"/>
        </w:rPr>
        <w:t>TAP FEE</w:t>
      </w:r>
      <w:r w:rsidRPr="00A82B7E">
        <w:rPr>
          <w:szCs w:val="24"/>
        </w:rPr>
        <w:tab/>
      </w:r>
      <w:r w:rsidRPr="00A82B7E">
        <w:rPr>
          <w:szCs w:val="24"/>
          <w:u w:val="single"/>
        </w:rPr>
        <w:t>$</w:t>
      </w:r>
      <w:r w:rsidR="00C3532D">
        <w:rPr>
          <w:szCs w:val="24"/>
          <w:u w:val="single"/>
        </w:rPr>
        <w:t>850.00</w:t>
      </w:r>
    </w:p>
    <w:p w14:paraId="55FBBA4C" w14:textId="77777777" w:rsidR="000B472D" w:rsidRPr="00F3595F" w:rsidRDefault="000B472D" w:rsidP="00F3595F">
      <w:pPr>
        <w:ind w:left="720"/>
        <w:jc w:val="both"/>
        <w:rPr>
          <w:sz w:val="20"/>
        </w:rPr>
      </w:pPr>
      <w:r w:rsidRPr="00F3595F">
        <w:rPr>
          <w:sz w:val="20"/>
        </w:rPr>
        <w:t>TAP FEE COVERS THE UTILITY’S COSTS FOR MATERIALS AND LABOR TO INSTALL A STANDARD RESIDENTIAL 5/8" or 3/4" METER.  AN ADDITIONAL FEE TO COVER UNIQUE COSTS IS PERMITTED IF LISTED ON THIS TARIFF.</w:t>
      </w:r>
    </w:p>
    <w:p w14:paraId="3526DA8A" w14:textId="77777777" w:rsidR="000B472D" w:rsidRPr="00A82B7E" w:rsidRDefault="000B472D" w:rsidP="0077357A">
      <w:pPr>
        <w:rPr>
          <w:szCs w:val="24"/>
        </w:rPr>
      </w:pPr>
    </w:p>
    <w:p w14:paraId="2E9AAD4F" w14:textId="77777777" w:rsidR="006F1ED6" w:rsidRPr="00A82B7E" w:rsidRDefault="006F1ED6" w:rsidP="00A57A42">
      <w:pPr>
        <w:tabs>
          <w:tab w:val="right" w:leader="dot" w:pos="9900"/>
        </w:tabs>
        <w:rPr>
          <w:szCs w:val="24"/>
        </w:rPr>
      </w:pPr>
      <w:r w:rsidRPr="00A82B7E">
        <w:rPr>
          <w:szCs w:val="24"/>
        </w:rPr>
        <w:t>TAP FEE (Unique Costs)</w:t>
      </w:r>
      <w:r w:rsidRPr="00A82B7E">
        <w:rPr>
          <w:szCs w:val="24"/>
        </w:rPr>
        <w:tab/>
      </w:r>
      <w:r w:rsidRPr="00A82B7E">
        <w:rPr>
          <w:szCs w:val="24"/>
          <w:u w:val="single"/>
        </w:rPr>
        <w:t>Actual Cost</w:t>
      </w:r>
    </w:p>
    <w:p w14:paraId="7EF78CFB" w14:textId="77777777" w:rsidR="000B472D" w:rsidRPr="00F74154" w:rsidRDefault="000B472D" w:rsidP="00F3595F">
      <w:pPr>
        <w:ind w:left="720"/>
        <w:jc w:val="both"/>
        <w:rPr>
          <w:sz w:val="20"/>
        </w:rPr>
      </w:pPr>
      <w:r w:rsidRPr="00F74154">
        <w:rPr>
          <w:sz w:val="20"/>
        </w:rPr>
        <w:t>FOR EXAMPLE, A ROAD BORE FOR CUSTOMERS OUTSIDE OF SUBDIVISIONS OR RESIDENTIAL AREAS.</w:t>
      </w:r>
    </w:p>
    <w:p w14:paraId="79E87EDA" w14:textId="77777777" w:rsidR="00EA04A2" w:rsidRPr="00A82B7E" w:rsidRDefault="00EA04A2" w:rsidP="0077357A">
      <w:pPr>
        <w:rPr>
          <w:szCs w:val="24"/>
        </w:rPr>
      </w:pPr>
    </w:p>
    <w:p w14:paraId="67577332" w14:textId="77777777" w:rsidR="00EA04A2" w:rsidRPr="00A82B7E" w:rsidRDefault="00EA04A2" w:rsidP="00A57A42">
      <w:pPr>
        <w:tabs>
          <w:tab w:val="right" w:leader="dot" w:pos="9907"/>
        </w:tabs>
        <w:rPr>
          <w:szCs w:val="24"/>
        </w:rPr>
      </w:pPr>
      <w:r w:rsidRPr="00F3595F">
        <w:rPr>
          <w:szCs w:val="24"/>
        </w:rPr>
        <w:t>TAP FEE (Large Meter)</w:t>
      </w:r>
      <w:r w:rsidRPr="00A82B7E">
        <w:rPr>
          <w:szCs w:val="24"/>
        </w:rPr>
        <w:tab/>
      </w:r>
      <w:r w:rsidRPr="00A82B7E">
        <w:rPr>
          <w:szCs w:val="24"/>
          <w:u w:val="single"/>
        </w:rPr>
        <w:t>Actual Cost</w:t>
      </w:r>
    </w:p>
    <w:p w14:paraId="20EB24B3" w14:textId="77777777" w:rsidR="000B472D" w:rsidRPr="00F74154" w:rsidRDefault="000B472D" w:rsidP="00F029EC">
      <w:pPr>
        <w:ind w:left="720"/>
        <w:jc w:val="both"/>
        <w:rPr>
          <w:sz w:val="20"/>
        </w:rPr>
      </w:pPr>
      <w:r w:rsidRPr="00F74154">
        <w:rPr>
          <w:sz w:val="20"/>
        </w:rPr>
        <w:t>TAP FEE IS THE UTILITY'S ACTUAL COST FOR MATERIALS AND LABOR FOR METER SIZE INSTALLED.</w:t>
      </w:r>
    </w:p>
    <w:p w14:paraId="77EBB134" w14:textId="77777777" w:rsidR="00EA04A2" w:rsidRPr="00A82B7E" w:rsidRDefault="00EA04A2" w:rsidP="0077357A">
      <w:pPr>
        <w:rPr>
          <w:szCs w:val="24"/>
        </w:rPr>
      </w:pPr>
    </w:p>
    <w:p w14:paraId="27FA115A" w14:textId="77777777" w:rsidR="00EA04A2" w:rsidRPr="00A82B7E" w:rsidRDefault="00EA04A2" w:rsidP="00FB22D8">
      <w:pPr>
        <w:tabs>
          <w:tab w:val="right" w:leader="dot" w:pos="9907"/>
        </w:tabs>
        <w:rPr>
          <w:szCs w:val="24"/>
        </w:rPr>
      </w:pPr>
      <w:r w:rsidRPr="00F3595F">
        <w:rPr>
          <w:szCs w:val="24"/>
        </w:rPr>
        <w:t>METER RELOCATION FEE</w:t>
      </w:r>
      <w:r w:rsidRPr="00F3595F">
        <w:rPr>
          <w:szCs w:val="24"/>
        </w:rPr>
        <w:tab/>
      </w:r>
      <w:r w:rsidRPr="00A82B7E">
        <w:rPr>
          <w:szCs w:val="24"/>
          <w:u w:val="single"/>
        </w:rPr>
        <w:t>Actual Relocation Cost, Not to Exceed Tap Fee</w:t>
      </w:r>
    </w:p>
    <w:p w14:paraId="3F786E1B" w14:textId="75F2B4ED" w:rsidR="000B472D" w:rsidRPr="00F74154" w:rsidRDefault="00B535B6" w:rsidP="00F3595F">
      <w:pPr>
        <w:ind w:left="720"/>
        <w:jc w:val="both"/>
        <w:rPr>
          <w:sz w:val="20"/>
        </w:rPr>
      </w:pPr>
      <w:r w:rsidRPr="00F74154">
        <w:rPr>
          <w:sz w:val="20"/>
        </w:rPr>
        <w:t>THIS FEE MAY BE CHARGED IF A CUSTOMER REQUESTS THAT AN EXISTING METER BE RELOCATED</w:t>
      </w:r>
      <w:r w:rsidR="00F029EC">
        <w:rPr>
          <w:sz w:val="20"/>
        </w:rPr>
        <w:t>.</w:t>
      </w:r>
    </w:p>
    <w:p w14:paraId="0A24D56F" w14:textId="77777777" w:rsidR="000A5C4C" w:rsidRPr="00A82B7E" w:rsidRDefault="000A5C4C" w:rsidP="0077357A">
      <w:pPr>
        <w:rPr>
          <w:szCs w:val="24"/>
        </w:rPr>
      </w:pPr>
    </w:p>
    <w:p w14:paraId="421CABB6" w14:textId="77777777" w:rsidR="000A5C4C" w:rsidRPr="00A82B7E" w:rsidRDefault="000A5C4C" w:rsidP="00FB22D8">
      <w:pPr>
        <w:widowControl w:val="0"/>
        <w:tabs>
          <w:tab w:val="right" w:leader="dot" w:pos="9907"/>
        </w:tabs>
        <w:ind w:firstLine="14"/>
        <w:rPr>
          <w:szCs w:val="24"/>
        </w:rPr>
      </w:pPr>
      <w:r w:rsidRPr="00F3595F">
        <w:rPr>
          <w:szCs w:val="24"/>
        </w:rPr>
        <w:t>METER TEST FEE</w:t>
      </w:r>
      <w:r w:rsidR="00FB22D8" w:rsidRPr="00F3595F">
        <w:rPr>
          <w:szCs w:val="24"/>
        </w:rPr>
        <w:tab/>
      </w:r>
      <w:r w:rsidRPr="00A82B7E">
        <w:rPr>
          <w:szCs w:val="24"/>
          <w:u w:val="single"/>
        </w:rPr>
        <w:t>$</w:t>
      </w:r>
      <w:r w:rsidR="00FB22D8" w:rsidRPr="00A82B7E">
        <w:rPr>
          <w:szCs w:val="24"/>
          <w:u w:val="single"/>
        </w:rPr>
        <w:t>25.00</w:t>
      </w:r>
    </w:p>
    <w:p w14:paraId="60F43B48" w14:textId="04715414" w:rsidR="006636FE" w:rsidRDefault="000A5C4C" w:rsidP="00F3595F">
      <w:pPr>
        <w:widowControl w:val="0"/>
        <w:tabs>
          <w:tab w:val="right" w:leader="dot" w:pos="9360"/>
        </w:tabs>
        <w:ind w:left="720"/>
        <w:jc w:val="both"/>
        <w:rPr>
          <w:sz w:val="20"/>
        </w:rPr>
      </w:pPr>
      <w:r w:rsidRPr="00C3532D">
        <w:rPr>
          <w:sz w:val="20"/>
        </w:rPr>
        <w:t>THIS FEE WHICH SHOULD REFLECT THE UTILITY’S COST MAY BE CHARGED IF A CUSTOMER REQUESTS A SECOND METER TEST WITHIN A TWO-YEAR PERIOD AND THE TEST INDICATES THAT THE METER IS RECORDING ACCURATELY.  THE FEE MAY NOT EXCEED $25.</w:t>
      </w:r>
    </w:p>
    <w:p w14:paraId="4207560C" w14:textId="77777777" w:rsidR="00152EDA" w:rsidRDefault="00152EDA" w:rsidP="00F74154">
      <w:pPr>
        <w:rPr>
          <w:b/>
          <w:szCs w:val="24"/>
        </w:rPr>
      </w:pPr>
    </w:p>
    <w:p w14:paraId="35E301AE" w14:textId="77777777" w:rsidR="00152EDA" w:rsidRDefault="00F74154" w:rsidP="00152EDA">
      <w:pPr>
        <w:rPr>
          <w:b/>
          <w:szCs w:val="24"/>
        </w:rPr>
        <w:sectPr w:rsidR="00152EDA" w:rsidSect="00644A23">
          <w:footnotePr>
            <w:numFmt w:val="lowerLetter"/>
          </w:footnotePr>
          <w:endnotePr>
            <w:numFmt w:val="lowerLetter"/>
          </w:endnotePr>
          <w:pgSz w:w="12240" w:h="15840" w:code="1"/>
          <w:pgMar w:top="720" w:right="1152" w:bottom="720" w:left="1152" w:header="576" w:footer="720" w:gutter="0"/>
          <w:cols w:space="720"/>
          <w:docGrid w:linePitch="326"/>
        </w:sectPr>
      </w:pPr>
      <w:r w:rsidRPr="00C85F43">
        <w:rPr>
          <w:b/>
          <w:szCs w:val="24"/>
        </w:rPr>
        <w:t xml:space="preserve">Docket Number: </w:t>
      </w:r>
      <w:r w:rsidR="008C701B">
        <w:rPr>
          <w:b/>
          <w:szCs w:val="24"/>
        </w:rPr>
        <w:t>52340</w:t>
      </w:r>
    </w:p>
    <w:p w14:paraId="6E659798" w14:textId="50E76A0D" w:rsidR="00472B8C" w:rsidRPr="004904C4" w:rsidRDefault="00472B8C" w:rsidP="00472B8C">
      <w:pPr>
        <w:tabs>
          <w:tab w:val="right" w:pos="9900"/>
        </w:tabs>
      </w:pPr>
      <w:r>
        <w:rPr>
          <w:szCs w:val="24"/>
          <w:u w:val="single"/>
        </w:rPr>
        <w:lastRenderedPageBreak/>
        <w:t>Lone Star Water</w:t>
      </w:r>
      <w:r w:rsidRPr="004904C4">
        <w:rPr>
          <w:szCs w:val="24"/>
          <w:u w:val="single"/>
        </w:rPr>
        <w:t xml:space="preserve"> Company</w:t>
      </w:r>
      <w:r w:rsidRPr="004904C4">
        <w:tab/>
        <w:t>Water Tariff Page No.</w:t>
      </w:r>
      <w:r>
        <w:t xml:space="preserve"> 3</w:t>
      </w:r>
    </w:p>
    <w:p w14:paraId="5557E7C2" w14:textId="77777777" w:rsidR="006D0F31" w:rsidRPr="00D52DC1" w:rsidRDefault="006D0F31" w:rsidP="006D0F31">
      <w:pPr>
        <w:rPr>
          <w:sz w:val="20"/>
        </w:rPr>
      </w:pPr>
      <w:r w:rsidRPr="00D52DC1">
        <w:rPr>
          <w:sz w:val="20"/>
        </w:rPr>
        <w:t>(Utility Name)</w:t>
      </w:r>
    </w:p>
    <w:p w14:paraId="19670EB7" w14:textId="77777777" w:rsidR="00472B8C" w:rsidRPr="00E72CFB" w:rsidRDefault="00472B8C" w:rsidP="00472B8C">
      <w:pPr>
        <w:widowControl w:val="0"/>
        <w:tabs>
          <w:tab w:val="right" w:leader="dot" w:pos="9360"/>
        </w:tabs>
        <w:ind w:firstLine="18"/>
        <w:rPr>
          <w:sz w:val="22"/>
          <w:szCs w:val="22"/>
        </w:rPr>
      </w:pPr>
    </w:p>
    <w:p w14:paraId="21AC3B47" w14:textId="77777777" w:rsidR="00472B8C" w:rsidRPr="00E72CFB" w:rsidRDefault="00472B8C" w:rsidP="00472B8C">
      <w:pPr>
        <w:tabs>
          <w:tab w:val="left" w:pos="-1440"/>
        </w:tabs>
        <w:jc w:val="center"/>
        <w:rPr>
          <w:color w:val="000000"/>
          <w:szCs w:val="24"/>
          <w:u w:val="single"/>
        </w:rPr>
      </w:pPr>
      <w:r w:rsidRPr="00E72CFB">
        <w:rPr>
          <w:color w:val="000000"/>
          <w:szCs w:val="24"/>
        </w:rPr>
        <w:t>SECTION 1.0 -- RATE SCHEDULE (Continued)</w:t>
      </w:r>
    </w:p>
    <w:p w14:paraId="676AE07E" w14:textId="77777777" w:rsidR="00472B8C" w:rsidRPr="00E72CFB" w:rsidRDefault="00472B8C" w:rsidP="00472B8C">
      <w:pPr>
        <w:jc w:val="both"/>
        <w:rPr>
          <w:color w:val="000000"/>
          <w:szCs w:val="24"/>
          <w:u w:val="single"/>
        </w:rPr>
      </w:pPr>
    </w:p>
    <w:p w14:paraId="0A33297A" w14:textId="77777777" w:rsidR="00472B8C" w:rsidRPr="00E72CFB" w:rsidRDefault="00472B8C" w:rsidP="00472B8C">
      <w:pPr>
        <w:ind w:firstLine="18"/>
        <w:jc w:val="both"/>
        <w:rPr>
          <w:color w:val="000000"/>
          <w:szCs w:val="24"/>
        </w:rPr>
      </w:pPr>
      <w:r w:rsidRPr="00E72CFB">
        <w:rPr>
          <w:color w:val="000000"/>
          <w:szCs w:val="24"/>
        </w:rPr>
        <w:t>RECONNECTION FEE</w:t>
      </w:r>
    </w:p>
    <w:p w14:paraId="67CAEFC8" w14:textId="77777777" w:rsidR="00472B8C" w:rsidRPr="00E72CFB" w:rsidRDefault="00472B8C" w:rsidP="00472B8C">
      <w:pPr>
        <w:tabs>
          <w:tab w:val="left" w:pos="-1440"/>
        </w:tabs>
        <w:ind w:left="720"/>
        <w:jc w:val="both"/>
        <w:rPr>
          <w:color w:val="000000"/>
          <w:sz w:val="20"/>
        </w:rPr>
      </w:pPr>
      <w:r w:rsidRPr="00E72CFB">
        <w:rPr>
          <w:color w:val="000000"/>
          <w:sz w:val="20"/>
        </w:rPr>
        <w:t>THE RECONNECT FEE MUST BE PAID BEFORE SERVICE CAN BE RESTORED TO A CUSTOMER WHO HAS BEEN DISCONNECTED FOR THE FOLLOWING REASONS (OR OTHER REASONS LISTED UNDER SECTION 2.0 OF THIS TARIFF):</w:t>
      </w:r>
    </w:p>
    <w:p w14:paraId="6F5DA9EA" w14:textId="77777777" w:rsidR="00472B8C" w:rsidRPr="00E72CFB" w:rsidRDefault="00472B8C" w:rsidP="00472B8C">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r>
      <w:proofErr w:type="spellStart"/>
      <w:proofErr w:type="gramStart"/>
      <w:r w:rsidRPr="00E72CFB">
        <w:rPr>
          <w:color w:val="000000"/>
          <w:szCs w:val="24"/>
        </w:rPr>
        <w:t>Non payment</w:t>
      </w:r>
      <w:proofErr w:type="spellEnd"/>
      <w:proofErr w:type="gramEnd"/>
      <w:r w:rsidRPr="00E72CFB">
        <w:rPr>
          <w:color w:val="000000"/>
          <w:szCs w:val="24"/>
        </w:rPr>
        <w:t xml:space="preserve"> of bill (Maximum $25.00)</w:t>
      </w:r>
      <w:r w:rsidRPr="00E72CFB">
        <w:rPr>
          <w:color w:val="000000"/>
          <w:szCs w:val="24"/>
        </w:rPr>
        <w:tab/>
      </w:r>
      <w:r w:rsidRPr="00F029EC">
        <w:rPr>
          <w:color w:val="000000"/>
          <w:szCs w:val="24"/>
          <w:u w:val="single"/>
        </w:rPr>
        <w:t>$</w:t>
      </w:r>
      <w:r w:rsidRPr="00E72CFB">
        <w:rPr>
          <w:color w:val="000000"/>
          <w:szCs w:val="24"/>
          <w:u w:val="single"/>
        </w:rPr>
        <w:t>25.00</w:t>
      </w:r>
    </w:p>
    <w:p w14:paraId="774C632D" w14:textId="77777777" w:rsidR="00472B8C" w:rsidRPr="00E72CFB" w:rsidRDefault="00472B8C" w:rsidP="00472B8C">
      <w:pPr>
        <w:tabs>
          <w:tab w:val="left" w:pos="-720"/>
          <w:tab w:val="left" w:pos="0"/>
          <w:tab w:val="left" w:pos="720"/>
          <w:tab w:val="left" w:pos="1440"/>
          <w:tab w:val="right" w:leader="dot" w:pos="9900"/>
        </w:tabs>
        <w:ind w:left="720"/>
        <w:jc w:val="both"/>
        <w:rPr>
          <w:color w:val="000000"/>
          <w:szCs w:val="24"/>
        </w:rPr>
      </w:pPr>
      <w:r w:rsidRPr="00E72CFB">
        <w:rPr>
          <w:color w:val="000000"/>
          <w:szCs w:val="24"/>
        </w:rPr>
        <w:t>b)</w:t>
      </w:r>
      <w:r w:rsidRPr="00E72CFB">
        <w:rPr>
          <w:color w:val="000000"/>
          <w:szCs w:val="24"/>
        </w:rPr>
        <w:tab/>
        <w:t>Customer's request that service be disconnected</w:t>
      </w:r>
      <w:r w:rsidRPr="00E72CFB">
        <w:rPr>
          <w:color w:val="000000"/>
          <w:szCs w:val="24"/>
        </w:rPr>
        <w:tab/>
      </w:r>
      <w:r w:rsidRPr="00F029EC">
        <w:rPr>
          <w:color w:val="000000"/>
          <w:szCs w:val="24"/>
          <w:u w:val="single"/>
        </w:rPr>
        <w:t>$</w:t>
      </w:r>
      <w:r w:rsidRPr="00E72CFB">
        <w:rPr>
          <w:color w:val="000000"/>
          <w:szCs w:val="24"/>
          <w:u w:val="single"/>
        </w:rPr>
        <w:t>20.00</w:t>
      </w:r>
    </w:p>
    <w:p w14:paraId="4885A836" w14:textId="77777777" w:rsidR="00472B8C" w:rsidRPr="00E72CFB" w:rsidRDefault="00472B8C" w:rsidP="00472B8C">
      <w:pPr>
        <w:jc w:val="both"/>
        <w:rPr>
          <w:color w:val="000000"/>
          <w:szCs w:val="24"/>
        </w:rPr>
      </w:pPr>
    </w:p>
    <w:p w14:paraId="4A930AFD" w14:textId="77777777" w:rsidR="00472B8C" w:rsidRPr="00E72CFB" w:rsidRDefault="00472B8C" w:rsidP="00472B8C">
      <w:pPr>
        <w:tabs>
          <w:tab w:val="right" w:leader="dot" w:pos="9900"/>
        </w:tabs>
        <w:jc w:val="both"/>
        <w:rPr>
          <w:color w:val="000000"/>
          <w:szCs w:val="24"/>
        </w:rPr>
      </w:pPr>
      <w:r w:rsidRPr="00E72CFB">
        <w:rPr>
          <w:color w:val="000000"/>
          <w:szCs w:val="24"/>
        </w:rPr>
        <w:t>TRANSFER FEE</w:t>
      </w:r>
      <w:r w:rsidRPr="00E72CFB">
        <w:rPr>
          <w:color w:val="000000"/>
          <w:szCs w:val="24"/>
        </w:rPr>
        <w:tab/>
      </w:r>
      <w:r w:rsidRPr="00F029EC">
        <w:rPr>
          <w:color w:val="000000"/>
          <w:szCs w:val="24"/>
          <w:u w:val="single"/>
        </w:rPr>
        <w:t>$</w:t>
      </w:r>
      <w:r w:rsidRPr="00E72CFB">
        <w:rPr>
          <w:color w:val="000000"/>
          <w:szCs w:val="24"/>
          <w:u w:val="single"/>
        </w:rPr>
        <w:t>30.00</w:t>
      </w:r>
    </w:p>
    <w:p w14:paraId="061970EB" w14:textId="77777777" w:rsidR="00472B8C" w:rsidRPr="00E72CFB" w:rsidRDefault="00472B8C" w:rsidP="00472B8C">
      <w:pPr>
        <w:ind w:left="720"/>
        <w:jc w:val="both"/>
        <w:rPr>
          <w:color w:val="000000"/>
          <w:sz w:val="20"/>
        </w:rPr>
      </w:pPr>
      <w:r w:rsidRPr="00E72CFB">
        <w:rPr>
          <w:color w:val="000000"/>
          <w:sz w:val="20"/>
        </w:rPr>
        <w:t>THE TRANSFER FEE WILL BE CHARGED FOR CHANGING AN ACCOUNT NAME AT THE SAME SERVICE LOCATION WHEN THE SERVICE IS NOT DISCONNECTED</w:t>
      </w:r>
    </w:p>
    <w:p w14:paraId="190D9528" w14:textId="77777777" w:rsidR="00472B8C" w:rsidRPr="00E72CFB" w:rsidRDefault="00472B8C" w:rsidP="00472B8C">
      <w:pPr>
        <w:jc w:val="both"/>
        <w:rPr>
          <w:color w:val="000000"/>
        </w:rPr>
      </w:pPr>
    </w:p>
    <w:p w14:paraId="391FD255" w14:textId="77777777" w:rsidR="00472B8C" w:rsidRPr="00E72CFB" w:rsidRDefault="00472B8C" w:rsidP="00472B8C">
      <w:pPr>
        <w:tabs>
          <w:tab w:val="right" w:leader="dot" w:pos="9900"/>
        </w:tabs>
        <w:jc w:val="both"/>
        <w:rPr>
          <w:color w:val="000000"/>
          <w:szCs w:val="24"/>
        </w:rPr>
      </w:pPr>
      <w:r w:rsidRPr="00E72CFB">
        <w:rPr>
          <w:color w:val="000000"/>
          <w:szCs w:val="24"/>
        </w:rPr>
        <w:t>LATE CHARGE (EITHER $5.00 OR 10% OF THE BILL)</w:t>
      </w:r>
      <w:r w:rsidRPr="00E72CFB">
        <w:rPr>
          <w:color w:val="000000"/>
          <w:szCs w:val="24"/>
        </w:rPr>
        <w:tab/>
      </w:r>
      <w:r w:rsidRPr="00F029EC">
        <w:rPr>
          <w:color w:val="000000"/>
          <w:szCs w:val="24"/>
          <w:u w:val="single"/>
        </w:rPr>
        <w:t>$</w:t>
      </w:r>
      <w:r w:rsidRPr="00E72CFB">
        <w:rPr>
          <w:color w:val="000000"/>
          <w:szCs w:val="24"/>
          <w:u w:val="single"/>
        </w:rPr>
        <w:t>5.00</w:t>
      </w:r>
    </w:p>
    <w:p w14:paraId="14D4E691" w14:textId="77777777" w:rsidR="00472B8C" w:rsidRPr="00E72CFB" w:rsidRDefault="00472B8C" w:rsidP="00472B8C">
      <w:pPr>
        <w:tabs>
          <w:tab w:val="left" w:pos="-1440"/>
        </w:tabs>
        <w:ind w:left="720"/>
        <w:jc w:val="both"/>
        <w:rPr>
          <w:color w:val="000000"/>
          <w:sz w:val="20"/>
        </w:rPr>
      </w:pPr>
      <w:r>
        <w:rPr>
          <w:color w:val="000000"/>
          <w:sz w:val="20"/>
        </w:rPr>
        <w:t>PUC</w:t>
      </w:r>
      <w:r w:rsidRPr="00E72CFB">
        <w:rPr>
          <w:color w:val="000000"/>
          <w:sz w:val="20"/>
        </w:rPr>
        <w:t xml:space="preserve"> RULES ALLOW A ONE-TIME PENALTY TO BE CHARGED ON DELINQUENT BILLS.  A LATE CHARGE MAY NOT BE APPLIED TO ANY BALANCE TO WHICH THE PENALTY WAS APPLIED IN A PREVIOUS BILLING.</w:t>
      </w:r>
    </w:p>
    <w:p w14:paraId="469DFA6E" w14:textId="77777777" w:rsidR="00472B8C" w:rsidRPr="00E72CFB" w:rsidRDefault="00472B8C" w:rsidP="00472B8C">
      <w:pPr>
        <w:jc w:val="both"/>
        <w:rPr>
          <w:color w:val="000000"/>
          <w:szCs w:val="24"/>
        </w:rPr>
      </w:pPr>
    </w:p>
    <w:p w14:paraId="359D18D1" w14:textId="77777777" w:rsidR="00472B8C" w:rsidRPr="00E72CFB" w:rsidRDefault="00472B8C" w:rsidP="00472B8C">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66CDCF02" w14:textId="77777777" w:rsidR="00472B8C" w:rsidRPr="00E72CFB" w:rsidRDefault="00472B8C" w:rsidP="00472B8C">
      <w:pPr>
        <w:tabs>
          <w:tab w:val="left" w:pos="-1440"/>
        </w:tabs>
        <w:ind w:firstLine="720"/>
        <w:jc w:val="both"/>
        <w:rPr>
          <w:color w:val="000000"/>
          <w:sz w:val="20"/>
        </w:rPr>
      </w:pPr>
      <w:r w:rsidRPr="00E72CFB">
        <w:rPr>
          <w:color w:val="000000"/>
          <w:sz w:val="20"/>
        </w:rPr>
        <w:t>RETURNED CHECK CHARGES MUST BE BASED ON THE UTILITY</w:t>
      </w:r>
      <w:r w:rsidRPr="00E72CFB">
        <w:rPr>
          <w:color w:val="000000"/>
          <w:sz w:val="20"/>
        </w:rPr>
        <w:sym w:font="WP TypographicSymbols" w:char="003D"/>
      </w:r>
      <w:r w:rsidRPr="00E72CFB">
        <w:rPr>
          <w:color w:val="000000"/>
          <w:sz w:val="20"/>
        </w:rPr>
        <w:t>S DOCUMENTABLE COST.</w:t>
      </w:r>
    </w:p>
    <w:p w14:paraId="008B6BB4" w14:textId="77777777" w:rsidR="00472B8C" w:rsidRPr="00E72CFB" w:rsidRDefault="00472B8C" w:rsidP="00472B8C">
      <w:pPr>
        <w:jc w:val="both"/>
        <w:rPr>
          <w:color w:val="000000"/>
          <w:szCs w:val="24"/>
        </w:rPr>
      </w:pPr>
    </w:p>
    <w:p w14:paraId="7FAF820C" w14:textId="77777777" w:rsidR="00472B8C" w:rsidRPr="00E72CFB" w:rsidRDefault="00472B8C" w:rsidP="00472B8C">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F029EC">
        <w:rPr>
          <w:color w:val="000000"/>
          <w:szCs w:val="24"/>
          <w:u w:val="single"/>
        </w:rPr>
        <w:t>$</w:t>
      </w:r>
      <w:r w:rsidRPr="00E72CFB">
        <w:rPr>
          <w:color w:val="000000"/>
          <w:szCs w:val="24"/>
          <w:u w:val="single"/>
        </w:rPr>
        <w:t>50.00</w:t>
      </w:r>
    </w:p>
    <w:p w14:paraId="0B1D0644" w14:textId="77777777" w:rsidR="00472B8C" w:rsidRPr="00E72CFB" w:rsidRDefault="00472B8C" w:rsidP="00472B8C">
      <w:pPr>
        <w:jc w:val="both"/>
        <w:rPr>
          <w:color w:val="000000"/>
          <w:szCs w:val="24"/>
        </w:rPr>
      </w:pPr>
    </w:p>
    <w:p w14:paraId="7386201D" w14:textId="77777777" w:rsidR="00472B8C" w:rsidRPr="00E72CFB" w:rsidRDefault="00472B8C" w:rsidP="00472B8C">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F029EC">
        <w:rPr>
          <w:color w:val="000000"/>
          <w:sz w:val="20"/>
          <w:u w:val="single"/>
        </w:rPr>
        <w:t>1/6TH OF ESTIMATED ANNUAL BILL</w:t>
      </w:r>
    </w:p>
    <w:p w14:paraId="7B8AE853" w14:textId="77777777" w:rsidR="00472B8C" w:rsidRPr="00E72CFB" w:rsidRDefault="00472B8C" w:rsidP="00472B8C">
      <w:pPr>
        <w:tabs>
          <w:tab w:val="left" w:pos="-1440"/>
        </w:tabs>
        <w:jc w:val="both"/>
        <w:rPr>
          <w:color w:val="000000"/>
          <w:szCs w:val="24"/>
        </w:rPr>
      </w:pPr>
    </w:p>
    <w:p w14:paraId="1AFFB8A8" w14:textId="77777777" w:rsidR="00472B8C" w:rsidRPr="00E72CFB" w:rsidRDefault="00472B8C" w:rsidP="00472B8C">
      <w:pPr>
        <w:jc w:val="both"/>
        <w:rPr>
          <w:color w:val="000000"/>
          <w:szCs w:val="24"/>
          <w:u w:val="single"/>
        </w:rPr>
      </w:pPr>
      <w:r w:rsidRPr="00E72CFB">
        <w:rPr>
          <w:color w:val="000000"/>
          <w:szCs w:val="24"/>
        </w:rPr>
        <w:t>GOVERNMENTAL TESTING, INSPECTION AND COSTS SURCHARGE:</w:t>
      </w:r>
    </w:p>
    <w:p w14:paraId="5F5BCC49" w14:textId="42CB22CA" w:rsidR="00472B8C" w:rsidRPr="00E72CFB" w:rsidRDefault="00472B8C" w:rsidP="00472B8C">
      <w:pPr>
        <w:tabs>
          <w:tab w:val="left" w:pos="-1440"/>
        </w:tabs>
        <w:ind w:left="720"/>
        <w:jc w:val="both"/>
        <w:rPr>
          <w:color w:val="000000"/>
          <w:sz w:val="20"/>
        </w:rPr>
      </w:pPr>
      <w:r w:rsidRPr="00E72CFB">
        <w:rPr>
          <w:color w:val="000000"/>
          <w:sz w:val="20"/>
        </w:rPr>
        <w:t xml:space="preserve">WHEN AUTHORIZED IN WRITING BY </w:t>
      </w:r>
      <w:r>
        <w:rPr>
          <w:color w:val="000000"/>
          <w:sz w:val="20"/>
        </w:rPr>
        <w:t>PUC</w:t>
      </w:r>
      <w:r w:rsidRPr="00E72CFB">
        <w:rPr>
          <w:color w:val="000000"/>
          <w:sz w:val="20"/>
        </w:rPr>
        <w:t xml:space="preserve"> AND AFTER NOTICE TO CUSTOMERS, THE UTILITY MAY INCREASE RATES TO RECOVER INCREASED COSTS FOR INSPECTION FEES AND WATER TESTING.  [</w:t>
      </w:r>
      <w:r w:rsidR="00F029EC">
        <w:rPr>
          <w:color w:val="000000"/>
          <w:sz w:val="20"/>
        </w:rPr>
        <w:t xml:space="preserve">16 TAC </w:t>
      </w:r>
      <w:r>
        <w:rPr>
          <w:color w:val="000000"/>
          <w:sz w:val="20"/>
        </w:rPr>
        <w:t>§</w:t>
      </w:r>
      <w:r w:rsidRPr="00E72CFB">
        <w:rPr>
          <w:color w:val="000000"/>
          <w:sz w:val="20"/>
        </w:rPr>
        <w:t xml:space="preserve"> 2</w:t>
      </w:r>
      <w:r>
        <w:rPr>
          <w:color w:val="000000"/>
          <w:sz w:val="20"/>
        </w:rPr>
        <w:t>4</w:t>
      </w:r>
      <w:r w:rsidRPr="00E72CFB">
        <w:rPr>
          <w:color w:val="000000"/>
          <w:sz w:val="20"/>
        </w:rPr>
        <w:t>.2</w:t>
      </w:r>
      <w:r w:rsidR="00F029EC">
        <w:rPr>
          <w:color w:val="000000"/>
          <w:sz w:val="20"/>
        </w:rPr>
        <w:t>5</w:t>
      </w:r>
      <w:r w:rsidRPr="00E72CFB">
        <w:rPr>
          <w:color w:val="000000"/>
          <w:sz w:val="20"/>
        </w:rPr>
        <w:t>(</w:t>
      </w:r>
      <w:r w:rsidR="00F029EC">
        <w:rPr>
          <w:color w:val="000000"/>
          <w:sz w:val="20"/>
        </w:rPr>
        <w:t>b</w:t>
      </w:r>
      <w:r w:rsidRPr="00E72CFB">
        <w:rPr>
          <w:color w:val="000000"/>
          <w:sz w:val="20"/>
        </w:rPr>
        <w:t>)(2)</w:t>
      </w:r>
      <w:r w:rsidR="00F029EC">
        <w:rPr>
          <w:color w:val="000000"/>
          <w:sz w:val="20"/>
        </w:rPr>
        <w:t>(G)</w:t>
      </w:r>
      <w:r w:rsidRPr="00E72CFB">
        <w:rPr>
          <w:color w:val="000000"/>
          <w:sz w:val="20"/>
        </w:rPr>
        <w:t>]</w:t>
      </w:r>
    </w:p>
    <w:p w14:paraId="5FB902C1" w14:textId="77777777" w:rsidR="00472B8C" w:rsidRPr="00E72CFB" w:rsidRDefault="00472B8C" w:rsidP="00472B8C">
      <w:pPr>
        <w:tabs>
          <w:tab w:val="left" w:pos="-1440"/>
        </w:tabs>
        <w:jc w:val="both"/>
        <w:rPr>
          <w:color w:val="000000"/>
        </w:rPr>
      </w:pPr>
    </w:p>
    <w:p w14:paraId="57AB9814" w14:textId="77777777" w:rsidR="00472B8C" w:rsidRPr="00E72CFB" w:rsidRDefault="00472B8C" w:rsidP="00472B8C">
      <w:pPr>
        <w:ind w:left="720" w:hanging="720"/>
        <w:jc w:val="both"/>
        <w:rPr>
          <w:color w:val="000000"/>
          <w:szCs w:val="24"/>
        </w:rPr>
      </w:pPr>
      <w:r w:rsidRPr="00E72CFB">
        <w:rPr>
          <w:color w:val="000000"/>
          <w:szCs w:val="24"/>
        </w:rPr>
        <w:t>LINE EXTENSION AND CONSTRUCTION CHARGES:</w:t>
      </w:r>
    </w:p>
    <w:p w14:paraId="6CF61BAB" w14:textId="77777777" w:rsidR="00472B8C" w:rsidRPr="00E72CFB" w:rsidRDefault="00472B8C" w:rsidP="00472B8C">
      <w:pPr>
        <w:tabs>
          <w:tab w:val="left" w:pos="-1440"/>
        </w:tabs>
        <w:ind w:left="720"/>
        <w:jc w:val="both"/>
        <w:rPr>
          <w:color w:val="000000"/>
          <w:sz w:val="20"/>
        </w:rPr>
      </w:pPr>
      <w:r w:rsidRPr="00E72CFB">
        <w:rPr>
          <w:color w:val="000000"/>
          <w:sz w:val="20"/>
        </w:rPr>
        <w:t>REFER TO SECTION 3.0--EXTENSION POLICY FOR TERMS, CONDITIONS, AND CHARGES WHEN NEW CONSTRUCTION IS NECESSARY TO PROVIDE SERVICE.</w:t>
      </w:r>
    </w:p>
    <w:p w14:paraId="3890583F" w14:textId="77777777" w:rsidR="00472B8C" w:rsidRDefault="00472B8C" w:rsidP="00472B8C">
      <w:pPr>
        <w:rPr>
          <w:szCs w:val="24"/>
        </w:rPr>
      </w:pPr>
    </w:p>
    <w:p w14:paraId="14963CBC" w14:textId="77777777" w:rsidR="00472B8C" w:rsidRDefault="00472B8C" w:rsidP="00472B8C">
      <w:pPr>
        <w:rPr>
          <w:szCs w:val="24"/>
        </w:rPr>
      </w:pPr>
    </w:p>
    <w:p w14:paraId="62A4B596" w14:textId="77777777" w:rsidR="00472B8C" w:rsidRDefault="00472B8C" w:rsidP="00472B8C">
      <w:pPr>
        <w:rPr>
          <w:szCs w:val="24"/>
        </w:rPr>
      </w:pPr>
    </w:p>
    <w:p w14:paraId="63D72BA8" w14:textId="77777777" w:rsidR="00472B8C" w:rsidRDefault="00472B8C" w:rsidP="00472B8C">
      <w:pPr>
        <w:rPr>
          <w:szCs w:val="24"/>
        </w:rPr>
      </w:pPr>
    </w:p>
    <w:p w14:paraId="50B2C903" w14:textId="77777777" w:rsidR="00472B8C" w:rsidRDefault="00472B8C" w:rsidP="00472B8C">
      <w:pPr>
        <w:rPr>
          <w:szCs w:val="24"/>
        </w:rPr>
      </w:pPr>
    </w:p>
    <w:p w14:paraId="75D65107" w14:textId="77777777" w:rsidR="00472B8C" w:rsidRDefault="00472B8C" w:rsidP="00472B8C">
      <w:pPr>
        <w:rPr>
          <w:szCs w:val="24"/>
        </w:rPr>
      </w:pPr>
    </w:p>
    <w:p w14:paraId="39EF6AAF" w14:textId="77777777" w:rsidR="00472B8C" w:rsidRDefault="00472B8C" w:rsidP="00472B8C">
      <w:pPr>
        <w:rPr>
          <w:szCs w:val="24"/>
        </w:rPr>
      </w:pPr>
    </w:p>
    <w:p w14:paraId="30DCA034" w14:textId="77777777" w:rsidR="00472B8C" w:rsidRPr="00E72CFB" w:rsidRDefault="00472B8C" w:rsidP="00472B8C">
      <w:pPr>
        <w:rPr>
          <w:szCs w:val="24"/>
        </w:rPr>
      </w:pPr>
    </w:p>
    <w:p w14:paraId="1AFAC28F" w14:textId="77777777" w:rsidR="00472B8C" w:rsidRPr="00E72CFB" w:rsidRDefault="00472B8C" w:rsidP="00472B8C">
      <w:pPr>
        <w:rPr>
          <w:szCs w:val="24"/>
        </w:rPr>
      </w:pPr>
    </w:p>
    <w:p w14:paraId="2106AF5C" w14:textId="77777777" w:rsidR="00472B8C" w:rsidRDefault="00472B8C" w:rsidP="00472B8C">
      <w:pPr>
        <w:rPr>
          <w:szCs w:val="24"/>
        </w:rPr>
      </w:pPr>
    </w:p>
    <w:p w14:paraId="188213DF" w14:textId="77777777" w:rsidR="00472B8C" w:rsidRDefault="00472B8C" w:rsidP="00472B8C">
      <w:pPr>
        <w:rPr>
          <w:szCs w:val="24"/>
        </w:rPr>
      </w:pPr>
    </w:p>
    <w:p w14:paraId="5141155F" w14:textId="77777777" w:rsidR="00472B8C" w:rsidRDefault="00472B8C" w:rsidP="00472B8C">
      <w:pPr>
        <w:rPr>
          <w:szCs w:val="24"/>
        </w:rPr>
      </w:pPr>
    </w:p>
    <w:p w14:paraId="48DDC2AA" w14:textId="77777777" w:rsidR="00472B8C" w:rsidRDefault="00472B8C" w:rsidP="00472B8C">
      <w:pPr>
        <w:rPr>
          <w:szCs w:val="24"/>
        </w:rPr>
      </w:pPr>
    </w:p>
    <w:p w14:paraId="7E81D5D6" w14:textId="77777777" w:rsidR="00472B8C" w:rsidRDefault="00472B8C" w:rsidP="00472B8C">
      <w:pPr>
        <w:rPr>
          <w:szCs w:val="24"/>
        </w:rPr>
      </w:pPr>
    </w:p>
    <w:p w14:paraId="55F56A07" w14:textId="77777777" w:rsidR="00472B8C" w:rsidRDefault="00472B8C" w:rsidP="00472B8C">
      <w:pPr>
        <w:rPr>
          <w:szCs w:val="24"/>
        </w:rPr>
      </w:pPr>
    </w:p>
    <w:p w14:paraId="42F16EFA" w14:textId="77777777" w:rsidR="00472B8C" w:rsidRPr="00E72CFB" w:rsidRDefault="00472B8C" w:rsidP="00472B8C">
      <w:pPr>
        <w:rPr>
          <w:szCs w:val="24"/>
        </w:rPr>
      </w:pPr>
    </w:p>
    <w:p w14:paraId="23868406" w14:textId="77777777" w:rsidR="00F44AC2" w:rsidRDefault="00F44AC2" w:rsidP="00E7780F">
      <w:pPr>
        <w:rPr>
          <w:b/>
          <w:szCs w:val="24"/>
        </w:rPr>
      </w:pPr>
    </w:p>
    <w:p w14:paraId="2E04B414" w14:textId="77777777" w:rsidR="00F44AC2" w:rsidRDefault="00E7780F" w:rsidP="00E7780F">
      <w:pPr>
        <w:rPr>
          <w:b/>
          <w:szCs w:val="24"/>
        </w:rPr>
        <w:sectPr w:rsidR="00F44AC2" w:rsidSect="00644A23">
          <w:footnotePr>
            <w:numFmt w:val="lowerLetter"/>
          </w:footnotePr>
          <w:endnotePr>
            <w:numFmt w:val="lowerLetter"/>
          </w:endnotePr>
          <w:pgSz w:w="12240" w:h="15840" w:code="1"/>
          <w:pgMar w:top="720" w:right="1152" w:bottom="720" w:left="1152" w:header="576" w:footer="720" w:gutter="0"/>
          <w:cols w:space="720"/>
          <w:docGrid w:linePitch="326"/>
        </w:sectPr>
      </w:pPr>
      <w:r w:rsidRPr="00CB4702">
        <w:rPr>
          <w:b/>
          <w:szCs w:val="24"/>
        </w:rPr>
        <w:t xml:space="preserve">Docket Number: </w:t>
      </w:r>
      <w:r w:rsidR="008C701B">
        <w:rPr>
          <w:b/>
          <w:szCs w:val="24"/>
        </w:rPr>
        <w:t>52340</w:t>
      </w:r>
    </w:p>
    <w:p w14:paraId="1CF3FD2E" w14:textId="77777777" w:rsidR="00B722C0" w:rsidRPr="00CB4702" w:rsidRDefault="00B722C0" w:rsidP="00F44AC2">
      <w:pPr>
        <w:widowControl w:val="0"/>
        <w:tabs>
          <w:tab w:val="right" w:pos="9810"/>
        </w:tabs>
        <w:autoSpaceDE w:val="0"/>
        <w:autoSpaceDN w:val="0"/>
        <w:adjustRightInd w:val="0"/>
        <w:jc w:val="both"/>
        <w:rPr>
          <w:szCs w:val="24"/>
          <w:u w:val="single"/>
        </w:rPr>
      </w:pPr>
      <w:r>
        <w:rPr>
          <w:szCs w:val="24"/>
          <w:u w:val="single"/>
        </w:rPr>
        <w:lastRenderedPageBreak/>
        <w:t>Lone Star Water Company</w:t>
      </w:r>
      <w:r w:rsidRPr="00CB4702">
        <w:rPr>
          <w:szCs w:val="24"/>
        </w:rPr>
        <w:tab/>
        <w:t xml:space="preserve">Water Tariff Page No. </w:t>
      </w:r>
      <w:r>
        <w:rPr>
          <w:szCs w:val="24"/>
        </w:rPr>
        <w:t>4</w:t>
      </w:r>
    </w:p>
    <w:p w14:paraId="2862D30C" w14:textId="77777777" w:rsidR="006D0F31" w:rsidRPr="00D52DC1" w:rsidRDefault="006D0F31" w:rsidP="006D0F31">
      <w:pPr>
        <w:rPr>
          <w:sz w:val="20"/>
        </w:rPr>
      </w:pPr>
      <w:r w:rsidRPr="00D52DC1">
        <w:rPr>
          <w:sz w:val="20"/>
        </w:rPr>
        <w:t>(Utility Name)</w:t>
      </w:r>
    </w:p>
    <w:p w14:paraId="57448F80" w14:textId="77777777" w:rsidR="00B722C0" w:rsidRDefault="00B722C0" w:rsidP="00CB4702">
      <w:pPr>
        <w:jc w:val="center"/>
        <w:rPr>
          <w:szCs w:val="24"/>
        </w:rPr>
      </w:pPr>
    </w:p>
    <w:p w14:paraId="7C41F2E8" w14:textId="77777777" w:rsidR="00CB4702" w:rsidRDefault="00CB4702" w:rsidP="00CB4702">
      <w:pPr>
        <w:jc w:val="center"/>
        <w:rPr>
          <w:szCs w:val="24"/>
        </w:rPr>
      </w:pPr>
      <w:r w:rsidRPr="00CB4702">
        <w:rPr>
          <w:szCs w:val="24"/>
        </w:rPr>
        <w:t>SECTION 2.0 -- SERVICE RULES AND POLICIES</w:t>
      </w:r>
    </w:p>
    <w:p w14:paraId="0910A8DE" w14:textId="77777777" w:rsidR="00472B8C" w:rsidRPr="00CB4702" w:rsidRDefault="00472B8C" w:rsidP="00CB4702">
      <w:pPr>
        <w:jc w:val="center"/>
        <w:rPr>
          <w:szCs w:val="24"/>
        </w:rPr>
      </w:pPr>
    </w:p>
    <w:p w14:paraId="10A21270"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4AA04D1" w14:textId="77777777" w:rsidR="00CB4702" w:rsidRPr="00CB4702" w:rsidRDefault="00CB4702" w:rsidP="00CB4702">
      <w:pPr>
        <w:widowControl w:val="0"/>
        <w:autoSpaceDE w:val="0"/>
        <w:autoSpaceDN w:val="0"/>
        <w:adjustRightInd w:val="0"/>
        <w:jc w:val="both"/>
        <w:rPr>
          <w:sz w:val="16"/>
          <w:szCs w:val="16"/>
        </w:rPr>
      </w:pPr>
    </w:p>
    <w:p w14:paraId="79878D41"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2.01 - Application for Water Service</w:t>
      </w:r>
    </w:p>
    <w:p w14:paraId="6042F3D1" w14:textId="77777777" w:rsidR="00CB4702" w:rsidRPr="00CB4702" w:rsidRDefault="00CB4702" w:rsidP="00CB4702">
      <w:pPr>
        <w:widowControl w:val="0"/>
        <w:autoSpaceDE w:val="0"/>
        <w:autoSpaceDN w:val="0"/>
        <w:adjustRightInd w:val="0"/>
        <w:jc w:val="both"/>
        <w:rPr>
          <w:sz w:val="16"/>
          <w:szCs w:val="16"/>
        </w:rPr>
      </w:pPr>
    </w:p>
    <w:p w14:paraId="039086D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A91F837" w14:textId="77777777" w:rsidR="00CB4702" w:rsidRPr="00CB4702" w:rsidRDefault="00CB4702" w:rsidP="00CB4702">
      <w:pPr>
        <w:widowControl w:val="0"/>
        <w:autoSpaceDE w:val="0"/>
        <w:autoSpaceDN w:val="0"/>
        <w:adjustRightInd w:val="0"/>
        <w:jc w:val="both"/>
        <w:rPr>
          <w:sz w:val="16"/>
          <w:szCs w:val="16"/>
        </w:rPr>
      </w:pPr>
    </w:p>
    <w:p w14:paraId="2CEC3777"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2.02 - Refusal of Service</w:t>
      </w:r>
    </w:p>
    <w:p w14:paraId="7D188FC4" w14:textId="77777777" w:rsidR="00CB4702" w:rsidRPr="00CB4702" w:rsidRDefault="00CB4702" w:rsidP="00CB4702">
      <w:pPr>
        <w:widowControl w:val="0"/>
        <w:autoSpaceDE w:val="0"/>
        <w:autoSpaceDN w:val="0"/>
        <w:adjustRightInd w:val="0"/>
        <w:jc w:val="both"/>
        <w:rPr>
          <w:sz w:val="16"/>
          <w:szCs w:val="16"/>
        </w:rPr>
      </w:pPr>
    </w:p>
    <w:p w14:paraId="3250539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EA42F75" w14:textId="77777777" w:rsidR="00CB4702" w:rsidRPr="00CB4702" w:rsidRDefault="00CB4702" w:rsidP="00CB4702">
      <w:pPr>
        <w:widowControl w:val="0"/>
        <w:autoSpaceDE w:val="0"/>
        <w:autoSpaceDN w:val="0"/>
        <w:adjustRightInd w:val="0"/>
        <w:jc w:val="both"/>
        <w:rPr>
          <w:sz w:val="16"/>
          <w:szCs w:val="16"/>
        </w:rPr>
      </w:pPr>
    </w:p>
    <w:p w14:paraId="0BBD86A8"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2.03 - Fees and Charges &amp; Easements Required Before Service Can Be Connected</w:t>
      </w:r>
    </w:p>
    <w:p w14:paraId="00E384C5" w14:textId="77777777" w:rsidR="00CB4702" w:rsidRPr="00CB4702" w:rsidRDefault="00CB4702" w:rsidP="00CB4702">
      <w:pPr>
        <w:widowControl w:val="0"/>
        <w:autoSpaceDE w:val="0"/>
        <w:autoSpaceDN w:val="0"/>
        <w:adjustRightInd w:val="0"/>
        <w:jc w:val="both"/>
        <w:rPr>
          <w:sz w:val="16"/>
          <w:szCs w:val="16"/>
        </w:rPr>
      </w:pPr>
    </w:p>
    <w:p w14:paraId="336933B6"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(A) </w:t>
      </w:r>
      <w:r w:rsidRPr="00CB4702">
        <w:rPr>
          <w:szCs w:val="24"/>
          <w:u w:val="words"/>
        </w:rPr>
        <w:t>Customer</w:t>
      </w:r>
      <w:r w:rsidRPr="00CB4702">
        <w:rPr>
          <w:szCs w:val="24"/>
          <w:u w:val="single"/>
        </w:rPr>
        <w:t xml:space="preserve"> </w:t>
      </w:r>
      <w:r w:rsidRPr="00CB4702">
        <w:rPr>
          <w:szCs w:val="24"/>
          <w:u w:val="words"/>
        </w:rPr>
        <w:t>Deposits</w:t>
      </w:r>
    </w:p>
    <w:p w14:paraId="65F1A528"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0259E549" w14:textId="77777777" w:rsidR="00CB4702" w:rsidRPr="00CB4702" w:rsidRDefault="00CB4702" w:rsidP="00CB4702">
      <w:pPr>
        <w:widowControl w:val="0"/>
        <w:autoSpaceDE w:val="0"/>
        <w:autoSpaceDN w:val="0"/>
        <w:adjustRightInd w:val="0"/>
        <w:jc w:val="both"/>
        <w:rPr>
          <w:sz w:val="16"/>
          <w:szCs w:val="16"/>
        </w:rPr>
      </w:pPr>
    </w:p>
    <w:p w14:paraId="4DBDD2F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Residential applicants 65 years of age or older may not be required to pay deposits unless the applicant has an outstanding account balance with the utility or another water or sewer utility which accrued within the last two years.</w:t>
      </w:r>
    </w:p>
    <w:p w14:paraId="06536FCE" w14:textId="77777777" w:rsidR="00CB4702" w:rsidRPr="00CB4702" w:rsidRDefault="00CB4702" w:rsidP="00CB4702">
      <w:pPr>
        <w:widowControl w:val="0"/>
        <w:autoSpaceDE w:val="0"/>
        <w:autoSpaceDN w:val="0"/>
        <w:adjustRightInd w:val="0"/>
        <w:jc w:val="both"/>
        <w:rPr>
          <w:sz w:val="16"/>
          <w:szCs w:val="16"/>
        </w:rPr>
      </w:pPr>
    </w:p>
    <w:p w14:paraId="49F4F80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Nonresidential applicants who cannot establish credit to the satisfaction of the utility may be required to make a deposit that does not exceed an amount equivalent to one-sixth of the estimated annual billings.</w:t>
      </w:r>
    </w:p>
    <w:p w14:paraId="55DC9F67" w14:textId="77777777" w:rsidR="00CB4702" w:rsidRPr="00CB4702" w:rsidRDefault="00CB4702" w:rsidP="00CB4702">
      <w:pPr>
        <w:widowControl w:val="0"/>
        <w:autoSpaceDE w:val="0"/>
        <w:autoSpaceDN w:val="0"/>
        <w:adjustRightInd w:val="0"/>
        <w:jc w:val="both"/>
        <w:rPr>
          <w:sz w:val="16"/>
          <w:szCs w:val="16"/>
        </w:rPr>
      </w:pPr>
    </w:p>
    <w:p w14:paraId="0BDC115B"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u w:val="single"/>
        </w:rPr>
        <w:t>Refund of deposit.</w:t>
      </w:r>
      <w:r w:rsidRPr="00CB4702">
        <w:rPr>
          <w:szCs w:val="24"/>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49288DB" w14:textId="77777777" w:rsidR="00CB4702" w:rsidRPr="00CB4702" w:rsidRDefault="00CB4702" w:rsidP="00CB4702">
      <w:pPr>
        <w:widowControl w:val="0"/>
        <w:autoSpaceDE w:val="0"/>
        <w:autoSpaceDN w:val="0"/>
        <w:adjustRightInd w:val="0"/>
        <w:jc w:val="both"/>
        <w:rPr>
          <w:sz w:val="16"/>
          <w:szCs w:val="16"/>
        </w:rPr>
      </w:pPr>
    </w:p>
    <w:p w14:paraId="54990742"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(B) </w:t>
      </w:r>
      <w:r w:rsidRPr="00CB4702">
        <w:rPr>
          <w:szCs w:val="24"/>
          <w:u w:val="single"/>
        </w:rPr>
        <w:t>Tap or Reconnect Fees</w:t>
      </w:r>
    </w:p>
    <w:p w14:paraId="0DB856AE" w14:textId="5963D2B9" w:rsidR="00CB4702" w:rsidRPr="00CB4702" w:rsidRDefault="00CB4702" w:rsidP="00CB4702">
      <w:pPr>
        <w:widowControl w:val="0"/>
        <w:autoSpaceDE w:val="0"/>
        <w:autoSpaceDN w:val="0"/>
        <w:adjustRightInd w:val="0"/>
        <w:jc w:val="both"/>
        <w:rPr>
          <w:szCs w:val="24"/>
        </w:rPr>
      </w:pPr>
      <w:r w:rsidRPr="00CB4702">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73E213AB" w14:textId="5F7A5913" w:rsidR="00CB4702" w:rsidRDefault="00CB4702" w:rsidP="00CB4702">
      <w:pPr>
        <w:widowControl w:val="0"/>
        <w:autoSpaceDE w:val="0"/>
        <w:autoSpaceDN w:val="0"/>
        <w:adjustRightInd w:val="0"/>
        <w:jc w:val="both"/>
        <w:rPr>
          <w:sz w:val="16"/>
          <w:szCs w:val="16"/>
        </w:rPr>
      </w:pPr>
    </w:p>
    <w:p w14:paraId="0E330518" w14:textId="77777777" w:rsidR="00F44AC2" w:rsidRDefault="00E7780F" w:rsidP="00B722C0">
      <w:pPr>
        <w:widowControl w:val="0"/>
        <w:autoSpaceDE w:val="0"/>
        <w:autoSpaceDN w:val="0"/>
        <w:adjustRightInd w:val="0"/>
        <w:jc w:val="both"/>
        <w:rPr>
          <w:b/>
          <w:szCs w:val="24"/>
        </w:rPr>
        <w:sectPr w:rsidR="00F44AC2" w:rsidSect="00644A23">
          <w:footnotePr>
            <w:numFmt w:val="lowerLetter"/>
          </w:footnotePr>
          <w:endnotePr>
            <w:numFmt w:val="lowerLetter"/>
          </w:endnotePr>
          <w:pgSz w:w="12240" w:h="15840" w:code="1"/>
          <w:pgMar w:top="720" w:right="1152" w:bottom="720" w:left="1152" w:header="576" w:footer="720" w:gutter="0"/>
          <w:cols w:space="720"/>
          <w:docGrid w:linePitch="326"/>
        </w:sectPr>
      </w:pPr>
      <w:bookmarkStart w:id="3" w:name="_Hlk25593642"/>
      <w:r w:rsidRPr="00CB4702">
        <w:rPr>
          <w:b/>
          <w:szCs w:val="24"/>
        </w:rPr>
        <w:t xml:space="preserve">Docket Number: </w:t>
      </w:r>
      <w:r w:rsidR="008C701B">
        <w:rPr>
          <w:b/>
          <w:szCs w:val="24"/>
        </w:rPr>
        <w:t>52340</w:t>
      </w:r>
    </w:p>
    <w:p w14:paraId="4612E558" w14:textId="4C1355E9" w:rsidR="00CB4702" w:rsidRPr="00CB4702" w:rsidRDefault="00472B8C" w:rsidP="00F44AC2">
      <w:pPr>
        <w:widowControl w:val="0"/>
        <w:autoSpaceDE w:val="0"/>
        <w:autoSpaceDN w:val="0"/>
        <w:adjustRightInd w:val="0"/>
        <w:ind w:right="-54"/>
        <w:jc w:val="both"/>
        <w:rPr>
          <w:szCs w:val="24"/>
          <w:u w:val="single"/>
        </w:rPr>
      </w:pPr>
      <w:r>
        <w:rPr>
          <w:szCs w:val="24"/>
          <w:u w:val="single"/>
        </w:rPr>
        <w:lastRenderedPageBreak/>
        <w:t>Lone Star Water Company</w:t>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F44AC2" w:rsidRPr="00F44AC2">
        <w:rPr>
          <w:szCs w:val="24"/>
        </w:rPr>
        <w:tab/>
      </w:r>
      <w:r w:rsidR="00CB4702" w:rsidRPr="00CB4702">
        <w:rPr>
          <w:szCs w:val="24"/>
        </w:rPr>
        <w:t>Water Tariff Page No. 5</w:t>
      </w:r>
    </w:p>
    <w:bookmarkEnd w:id="3"/>
    <w:p w14:paraId="72473777" w14:textId="77777777" w:rsidR="006D0F31" w:rsidRPr="00D52DC1" w:rsidRDefault="006D0F31" w:rsidP="006D0F31">
      <w:pPr>
        <w:rPr>
          <w:sz w:val="20"/>
        </w:rPr>
      </w:pPr>
      <w:r w:rsidRPr="00D52DC1">
        <w:rPr>
          <w:sz w:val="20"/>
        </w:rPr>
        <w:t>(Utility Name)</w:t>
      </w:r>
    </w:p>
    <w:p w14:paraId="5DF53B55"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23F207F8" w14:textId="77777777" w:rsidR="00CB4702" w:rsidRPr="00CB4702" w:rsidRDefault="00CB4702" w:rsidP="00CB4702">
      <w:pPr>
        <w:widowControl w:val="0"/>
        <w:tabs>
          <w:tab w:val="right" w:pos="9360"/>
        </w:tabs>
        <w:autoSpaceDE w:val="0"/>
        <w:autoSpaceDN w:val="0"/>
        <w:adjustRightInd w:val="0"/>
        <w:ind w:firstLine="18"/>
        <w:jc w:val="center"/>
        <w:rPr>
          <w:szCs w:val="24"/>
        </w:rPr>
      </w:pPr>
      <w:r w:rsidRPr="00CB4702">
        <w:rPr>
          <w:szCs w:val="24"/>
        </w:rPr>
        <w:t>SECTION 2.0 – SERVICE RULES AND POLICIES (Continued)</w:t>
      </w:r>
    </w:p>
    <w:p w14:paraId="172871A3"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059C4B11" w14:textId="655F6622"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CB4702">
        <w:rPr>
          <w:szCs w:val="24"/>
        </w:rPr>
        <w:t>ies</w:t>
      </w:r>
      <w:proofErr w:type="spellEnd"/>
      <w:r w:rsidRPr="00CB4702">
        <w:rPr>
          <w:szCs w:val="24"/>
        </w:rPr>
        <w:t>) is located.</w:t>
      </w:r>
    </w:p>
    <w:p w14:paraId="57F87E47"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3113EFC" w14:textId="27C1AD0D"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Fees in addition to the regular tap fee may be charged if listed specifically in Section 1 to cover unique costs not normally incurred as permitted by 16 TAC § 24.</w:t>
      </w:r>
      <w:r w:rsidR="00152EDA">
        <w:rPr>
          <w:szCs w:val="24"/>
        </w:rPr>
        <w:t>1</w:t>
      </w:r>
      <w:r w:rsidRPr="00CB4702">
        <w:rPr>
          <w:szCs w:val="24"/>
        </w:rPr>
        <w:t>6</w:t>
      </w:r>
      <w:r w:rsidR="00152EDA">
        <w:rPr>
          <w:szCs w:val="24"/>
        </w:rPr>
        <w:t>3</w:t>
      </w:r>
      <w:r w:rsidRPr="00CB4702">
        <w:rPr>
          <w:szCs w:val="24"/>
        </w:rPr>
        <w:t>(a)(1)(C).  For example, a road bore for customers outside a subdivision or residential area could be considered a unique cost.</w:t>
      </w:r>
    </w:p>
    <w:p w14:paraId="77AA378A"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58219BD9"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 xml:space="preserve">(C) </w:t>
      </w:r>
      <w:r w:rsidRPr="00CB4702">
        <w:rPr>
          <w:szCs w:val="24"/>
          <w:u w:val="words"/>
        </w:rPr>
        <w:t>Easement</w:t>
      </w:r>
      <w:r w:rsidRPr="00CB4702">
        <w:rPr>
          <w:szCs w:val="24"/>
          <w:u w:val="single"/>
        </w:rPr>
        <w:t xml:space="preserve"> </w:t>
      </w:r>
      <w:r w:rsidRPr="00CB4702">
        <w:rPr>
          <w:szCs w:val="24"/>
          <w:u w:val="words"/>
        </w:rPr>
        <w:t>Requirement</w:t>
      </w:r>
    </w:p>
    <w:p w14:paraId="1C64B14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DF16AF2" w14:textId="77777777" w:rsidR="00CB4702" w:rsidRPr="00CB4702" w:rsidRDefault="00CB4702" w:rsidP="00CB4702">
      <w:pPr>
        <w:widowControl w:val="0"/>
        <w:tabs>
          <w:tab w:val="right" w:leader="dot" w:pos="9360"/>
        </w:tabs>
        <w:autoSpaceDE w:val="0"/>
        <w:autoSpaceDN w:val="0"/>
        <w:adjustRightInd w:val="0"/>
        <w:ind w:firstLine="18"/>
        <w:jc w:val="both"/>
        <w:rPr>
          <w:szCs w:val="24"/>
          <w:u w:val="words"/>
        </w:rPr>
      </w:pPr>
    </w:p>
    <w:p w14:paraId="11A0BFAD"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2.04 - Utility Response to Applications for Service</w:t>
      </w:r>
    </w:p>
    <w:p w14:paraId="5EE609B1"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3A0EADD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02F98BF"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1D03C575"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Except for good cause where service has previously been provided, service will be reconnected within one working day after the applicant has met the requirements for reconnection.</w:t>
      </w:r>
    </w:p>
    <w:p w14:paraId="34BAECD3" w14:textId="77777777" w:rsidR="00CB4702" w:rsidRPr="00CB4702" w:rsidRDefault="00CB4702" w:rsidP="00CB4702">
      <w:pPr>
        <w:widowControl w:val="0"/>
        <w:tabs>
          <w:tab w:val="right" w:leader="dot" w:pos="9360"/>
        </w:tabs>
        <w:autoSpaceDE w:val="0"/>
        <w:autoSpaceDN w:val="0"/>
        <w:adjustRightInd w:val="0"/>
        <w:ind w:firstLine="18"/>
        <w:jc w:val="both"/>
        <w:rPr>
          <w:szCs w:val="24"/>
          <w:u w:val="words"/>
        </w:rPr>
      </w:pPr>
    </w:p>
    <w:p w14:paraId="021C33E5"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2.05 - Customer Responsibility</w:t>
      </w:r>
    </w:p>
    <w:p w14:paraId="0EFF987C"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E897AAD"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B344770"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1FA598FD"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2D7FF54"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336AF6BC"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29884D23"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6D040317"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2AD8568B" w14:textId="326106E6" w:rsidR="00CB4702" w:rsidRPr="00CB4702" w:rsidRDefault="00CB4702" w:rsidP="008C701B">
      <w:pPr>
        <w:widowControl w:val="0"/>
        <w:autoSpaceDE w:val="0"/>
        <w:autoSpaceDN w:val="0"/>
        <w:adjustRightInd w:val="0"/>
        <w:jc w:val="both"/>
        <w:rPr>
          <w:szCs w:val="24"/>
        </w:rPr>
      </w:pPr>
      <w:bookmarkStart w:id="4" w:name="_Hlk25594571"/>
      <w:r w:rsidRPr="00CB4702">
        <w:rPr>
          <w:b/>
          <w:szCs w:val="24"/>
        </w:rPr>
        <w:t xml:space="preserve">Docket Number: </w:t>
      </w:r>
      <w:bookmarkEnd w:id="4"/>
      <w:r w:rsidR="008C701B">
        <w:rPr>
          <w:b/>
          <w:szCs w:val="24"/>
        </w:rPr>
        <w:t>52340</w:t>
      </w:r>
      <w:r w:rsidRPr="00CB4702">
        <w:rPr>
          <w:szCs w:val="24"/>
        </w:rPr>
        <w:br w:type="page"/>
      </w:r>
    </w:p>
    <w:p w14:paraId="487CEC1C"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6</w:t>
      </w:r>
    </w:p>
    <w:p w14:paraId="3127D4B4" w14:textId="77777777" w:rsidR="006D0F31" w:rsidRPr="00D52DC1" w:rsidRDefault="006D0F31" w:rsidP="006D0F31">
      <w:pPr>
        <w:rPr>
          <w:sz w:val="20"/>
        </w:rPr>
      </w:pPr>
      <w:r w:rsidRPr="00D52DC1">
        <w:rPr>
          <w:sz w:val="20"/>
        </w:rPr>
        <w:t>(Utility Name)</w:t>
      </w:r>
    </w:p>
    <w:p w14:paraId="7B7AD14C"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31BC5CBA" w14:textId="77777777" w:rsidR="00CB4702" w:rsidRPr="00CB4702" w:rsidRDefault="00CB4702" w:rsidP="00CB4702">
      <w:pPr>
        <w:widowControl w:val="0"/>
        <w:autoSpaceDE w:val="0"/>
        <w:autoSpaceDN w:val="0"/>
        <w:adjustRightInd w:val="0"/>
        <w:jc w:val="center"/>
        <w:rPr>
          <w:szCs w:val="24"/>
        </w:rPr>
      </w:pPr>
      <w:r w:rsidRPr="00CB4702">
        <w:rPr>
          <w:szCs w:val="24"/>
        </w:rPr>
        <w:t>SECTION 2.0 – SERVICE RULES AND POLICIES (Continued)</w:t>
      </w:r>
    </w:p>
    <w:p w14:paraId="223E18D3" w14:textId="77777777" w:rsidR="00CB4702" w:rsidRPr="00CB4702" w:rsidRDefault="00CB4702" w:rsidP="00CB4702">
      <w:pPr>
        <w:widowControl w:val="0"/>
        <w:autoSpaceDE w:val="0"/>
        <w:autoSpaceDN w:val="0"/>
        <w:adjustRightInd w:val="0"/>
        <w:jc w:val="both"/>
        <w:rPr>
          <w:szCs w:val="24"/>
        </w:rPr>
      </w:pPr>
    </w:p>
    <w:p w14:paraId="434B148B" w14:textId="77777777" w:rsidR="00CB4702" w:rsidRPr="00CB4702" w:rsidRDefault="00CB4702" w:rsidP="00CB4702">
      <w:pPr>
        <w:widowControl w:val="0"/>
        <w:tabs>
          <w:tab w:val="right" w:leader="dot" w:pos="9360"/>
        </w:tabs>
        <w:autoSpaceDE w:val="0"/>
        <w:autoSpaceDN w:val="0"/>
        <w:adjustRightInd w:val="0"/>
        <w:ind w:firstLine="18"/>
        <w:jc w:val="both"/>
        <w:rPr>
          <w:szCs w:val="24"/>
          <w:u w:val="single"/>
        </w:rPr>
      </w:pPr>
      <w:r w:rsidRPr="00CB4702">
        <w:rPr>
          <w:szCs w:val="24"/>
          <w:u w:val="single"/>
        </w:rPr>
        <w:t>Section 2.06 - Customer Service Inspections</w:t>
      </w:r>
    </w:p>
    <w:p w14:paraId="325FF3AF" w14:textId="77777777" w:rsidR="00CB4702" w:rsidRPr="00CB4702" w:rsidRDefault="00CB4702" w:rsidP="00CB4702">
      <w:pPr>
        <w:widowControl w:val="0"/>
        <w:tabs>
          <w:tab w:val="right" w:leader="dot" w:pos="9360"/>
        </w:tabs>
        <w:autoSpaceDE w:val="0"/>
        <w:autoSpaceDN w:val="0"/>
        <w:adjustRightInd w:val="0"/>
        <w:ind w:firstLine="18"/>
        <w:jc w:val="both"/>
        <w:rPr>
          <w:szCs w:val="24"/>
        </w:rPr>
      </w:pPr>
    </w:p>
    <w:p w14:paraId="7630C26D" w14:textId="2D7CD0DE" w:rsidR="00CB4702" w:rsidRPr="00CB4702" w:rsidRDefault="00CB4702" w:rsidP="00CB4702">
      <w:pPr>
        <w:widowControl w:val="0"/>
        <w:tabs>
          <w:tab w:val="right" w:leader="dot" w:pos="9360"/>
        </w:tabs>
        <w:autoSpaceDE w:val="0"/>
        <w:autoSpaceDN w:val="0"/>
        <w:adjustRightInd w:val="0"/>
        <w:ind w:firstLine="18"/>
        <w:jc w:val="both"/>
        <w:rPr>
          <w:szCs w:val="24"/>
        </w:rPr>
      </w:pPr>
      <w:r w:rsidRPr="00CB4702">
        <w:rPr>
          <w:szCs w:val="24"/>
        </w:rPr>
        <w:t>Applicants for new service connections or facilities which have undergone extensive plumbing modifications are required to furnish the utility a completed customer service inspection certificate.</w:t>
      </w:r>
      <w:r w:rsidR="00152EDA">
        <w:rPr>
          <w:szCs w:val="24"/>
        </w:rPr>
        <w:t xml:space="preserve">  </w:t>
      </w:r>
      <w:r w:rsidRPr="00CB4702">
        <w:rPr>
          <w:szCs w:val="24"/>
        </w:rPr>
        <w:t>The inspection certificate shall certify that the establishment is in compliance with the Texas Commission on Environmental Quality (TCEQ) Rules and Regulations for Public Water Systems, 30 TAC § 290.46(j).  The Utility is not required to perform these inspections for the applicant/</w:t>
      </w:r>
      <w:proofErr w:type="gramStart"/>
      <w:r w:rsidRPr="00CB4702">
        <w:rPr>
          <w:szCs w:val="24"/>
        </w:rPr>
        <w:t>customer, but</w:t>
      </w:r>
      <w:proofErr w:type="gramEnd"/>
      <w:r w:rsidRPr="00CB4702">
        <w:rPr>
          <w:szCs w:val="24"/>
        </w:rPr>
        <w:t xml:space="preserve"> will assist the applicant/customer in locating and obtaining the services of a certified inspector.</w:t>
      </w:r>
    </w:p>
    <w:p w14:paraId="479FCAEE" w14:textId="77777777" w:rsidR="00CB4702" w:rsidRPr="00CB4702" w:rsidRDefault="00CB4702" w:rsidP="00CB4702">
      <w:pPr>
        <w:widowControl w:val="0"/>
        <w:autoSpaceDE w:val="0"/>
        <w:autoSpaceDN w:val="0"/>
        <w:adjustRightInd w:val="0"/>
        <w:jc w:val="both"/>
        <w:rPr>
          <w:szCs w:val="24"/>
        </w:rPr>
      </w:pPr>
    </w:p>
    <w:p w14:paraId="5838E5B3"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2.07 - Back Flow Prevention Devices</w:t>
      </w:r>
    </w:p>
    <w:p w14:paraId="19D0EAAF" w14:textId="77777777" w:rsidR="00CB4702" w:rsidRPr="00CB4702" w:rsidRDefault="00CB4702" w:rsidP="00CB4702">
      <w:pPr>
        <w:widowControl w:val="0"/>
        <w:autoSpaceDE w:val="0"/>
        <w:autoSpaceDN w:val="0"/>
        <w:adjustRightInd w:val="0"/>
        <w:jc w:val="both"/>
        <w:rPr>
          <w:szCs w:val="24"/>
        </w:rPr>
      </w:pPr>
    </w:p>
    <w:p w14:paraId="7EC7E934" w14:textId="5B65F6D0" w:rsidR="00CB4702" w:rsidRPr="00CB4702" w:rsidRDefault="00CB4702" w:rsidP="00CB4702">
      <w:pPr>
        <w:widowControl w:val="0"/>
        <w:autoSpaceDE w:val="0"/>
        <w:autoSpaceDN w:val="0"/>
        <w:adjustRightInd w:val="0"/>
        <w:jc w:val="both"/>
        <w:rPr>
          <w:szCs w:val="24"/>
        </w:rPr>
      </w:pPr>
      <w:r w:rsidRPr="00CB4702">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290.47(i) Appendix I, Assessment of Hazards and Selection of Assemblies of the TCEQ Rules and Regulations for Public Water Systems.</w:t>
      </w:r>
    </w:p>
    <w:p w14:paraId="564A617B" w14:textId="77777777" w:rsidR="00CB4702" w:rsidRPr="00CB4702" w:rsidRDefault="00CB4702" w:rsidP="00CB4702">
      <w:pPr>
        <w:widowControl w:val="0"/>
        <w:autoSpaceDE w:val="0"/>
        <w:autoSpaceDN w:val="0"/>
        <w:adjustRightInd w:val="0"/>
        <w:jc w:val="both"/>
        <w:rPr>
          <w:szCs w:val="24"/>
        </w:rPr>
      </w:pPr>
    </w:p>
    <w:p w14:paraId="7E8A939B" w14:textId="1644FAF0"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254D9F0A" w14:textId="77777777" w:rsidR="00CB4702" w:rsidRPr="00CB4702" w:rsidRDefault="00CB4702" w:rsidP="00CB4702">
      <w:pPr>
        <w:widowControl w:val="0"/>
        <w:autoSpaceDE w:val="0"/>
        <w:autoSpaceDN w:val="0"/>
        <w:adjustRightInd w:val="0"/>
        <w:jc w:val="both"/>
        <w:rPr>
          <w:szCs w:val="24"/>
        </w:rPr>
      </w:pPr>
    </w:p>
    <w:p w14:paraId="2DDB14AE" w14:textId="77777777" w:rsidR="00CB4702" w:rsidRPr="00CB4702" w:rsidRDefault="00CB4702" w:rsidP="00CB4702">
      <w:pPr>
        <w:widowControl w:val="0"/>
        <w:autoSpaceDE w:val="0"/>
        <w:autoSpaceDN w:val="0"/>
        <w:adjustRightInd w:val="0"/>
        <w:jc w:val="both"/>
        <w:rPr>
          <w:szCs w:val="24"/>
        </w:rPr>
      </w:pPr>
      <w:r w:rsidRPr="00CB4702">
        <w:rPr>
          <w:szCs w:val="24"/>
        </w:rPr>
        <w:t>At any residence or establishment where it has been determined by a customer service inspection, that there is no actual or potential contamination hazard, as referenced in 30 TAC §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48B52D14" w14:textId="77777777" w:rsidR="00CB4702" w:rsidRPr="00CB4702" w:rsidRDefault="00CB4702" w:rsidP="00CB4702">
      <w:pPr>
        <w:widowControl w:val="0"/>
        <w:autoSpaceDE w:val="0"/>
        <w:autoSpaceDN w:val="0"/>
        <w:adjustRightInd w:val="0"/>
        <w:jc w:val="both"/>
        <w:rPr>
          <w:szCs w:val="24"/>
        </w:rPr>
      </w:pPr>
    </w:p>
    <w:p w14:paraId="698F383F" w14:textId="6F5B8A26" w:rsidR="00CB4702" w:rsidRPr="00CB4702" w:rsidRDefault="00CB4702" w:rsidP="00CB4702">
      <w:pPr>
        <w:widowControl w:val="0"/>
        <w:autoSpaceDE w:val="0"/>
        <w:autoSpaceDN w:val="0"/>
        <w:adjustRightInd w:val="0"/>
        <w:jc w:val="both"/>
        <w:rPr>
          <w:szCs w:val="24"/>
        </w:rPr>
      </w:pPr>
      <w:r w:rsidRPr="00CB4702">
        <w:rPr>
          <w:szCs w:val="24"/>
        </w:rPr>
        <w:t xml:space="preserve">All backflow prevention assemblies or devices shall be tested upon installation by a TCEQ certified backflow prevention assembly </w:t>
      </w:r>
      <w:proofErr w:type="spellStart"/>
      <w:r w:rsidRPr="00CB4702">
        <w:rPr>
          <w:szCs w:val="24"/>
        </w:rPr>
        <w:t>tester</w:t>
      </w:r>
      <w:proofErr w:type="spellEnd"/>
      <w:r w:rsidRPr="00CB4702">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366DBCE0" w14:textId="77777777" w:rsidR="00CB4702" w:rsidRPr="00CB4702" w:rsidRDefault="00CB4702" w:rsidP="00CB4702">
      <w:pPr>
        <w:widowControl w:val="0"/>
        <w:autoSpaceDE w:val="0"/>
        <w:autoSpaceDN w:val="0"/>
        <w:adjustRightInd w:val="0"/>
        <w:jc w:val="both"/>
        <w:rPr>
          <w:szCs w:val="24"/>
        </w:rPr>
      </w:pPr>
    </w:p>
    <w:p w14:paraId="2AF3BE1C" w14:textId="77777777" w:rsidR="00CB4702" w:rsidRPr="00CB4702" w:rsidRDefault="00CB4702" w:rsidP="00CB4702">
      <w:pPr>
        <w:widowControl w:val="0"/>
        <w:autoSpaceDE w:val="0"/>
        <w:autoSpaceDN w:val="0"/>
        <w:adjustRightInd w:val="0"/>
        <w:jc w:val="both"/>
        <w:rPr>
          <w:szCs w:val="24"/>
        </w:rPr>
      </w:pPr>
      <w:r w:rsidRPr="00CB4702">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63D0FEC1" w14:textId="77777777" w:rsidR="00CB4702" w:rsidRPr="00CB4702" w:rsidRDefault="00CB4702" w:rsidP="00CB4702">
      <w:pPr>
        <w:widowControl w:val="0"/>
        <w:autoSpaceDE w:val="0"/>
        <w:autoSpaceDN w:val="0"/>
        <w:adjustRightInd w:val="0"/>
        <w:jc w:val="both"/>
        <w:rPr>
          <w:szCs w:val="24"/>
        </w:rPr>
      </w:pPr>
    </w:p>
    <w:p w14:paraId="15805570" w14:textId="77777777" w:rsidR="006D0F31" w:rsidRDefault="006D0F31" w:rsidP="006D0F31">
      <w:pPr>
        <w:widowControl w:val="0"/>
        <w:autoSpaceDE w:val="0"/>
        <w:autoSpaceDN w:val="0"/>
        <w:adjustRightInd w:val="0"/>
        <w:jc w:val="both"/>
        <w:rPr>
          <w:b/>
          <w:szCs w:val="24"/>
        </w:rPr>
      </w:pPr>
    </w:p>
    <w:p w14:paraId="4C31698C" w14:textId="6DE21659" w:rsidR="00CB4702" w:rsidRPr="00CB4702" w:rsidRDefault="00CB4702" w:rsidP="006D0F31">
      <w:pPr>
        <w:widowControl w:val="0"/>
        <w:autoSpaceDE w:val="0"/>
        <w:autoSpaceDN w:val="0"/>
        <w:adjustRightInd w:val="0"/>
        <w:jc w:val="both"/>
        <w:rPr>
          <w:szCs w:val="24"/>
        </w:rPr>
      </w:pPr>
      <w:r w:rsidRPr="00CB4702">
        <w:rPr>
          <w:b/>
          <w:szCs w:val="24"/>
        </w:rPr>
        <w:t xml:space="preserve">Docket Number: </w:t>
      </w:r>
      <w:r w:rsidR="008C701B">
        <w:rPr>
          <w:b/>
          <w:szCs w:val="24"/>
        </w:rPr>
        <w:t>52340</w:t>
      </w:r>
      <w:r w:rsidRPr="00CB4702">
        <w:rPr>
          <w:szCs w:val="24"/>
        </w:rPr>
        <w:br w:type="page"/>
      </w:r>
    </w:p>
    <w:p w14:paraId="1EAB0251"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7</w:t>
      </w:r>
    </w:p>
    <w:p w14:paraId="6017DC9F" w14:textId="77777777" w:rsidR="006D0F31" w:rsidRPr="00D52DC1" w:rsidRDefault="006D0F31" w:rsidP="006D0F31">
      <w:pPr>
        <w:rPr>
          <w:sz w:val="20"/>
        </w:rPr>
      </w:pPr>
      <w:r w:rsidRPr="00D52DC1">
        <w:rPr>
          <w:sz w:val="20"/>
        </w:rPr>
        <w:t>(Utility Name)</w:t>
      </w:r>
    </w:p>
    <w:p w14:paraId="2184AAD4" w14:textId="77777777" w:rsidR="00CB4702" w:rsidRPr="00CB4702" w:rsidRDefault="00CB4702" w:rsidP="00CB4702">
      <w:pPr>
        <w:widowControl w:val="0"/>
        <w:autoSpaceDE w:val="0"/>
        <w:autoSpaceDN w:val="0"/>
        <w:adjustRightInd w:val="0"/>
        <w:jc w:val="both"/>
        <w:rPr>
          <w:szCs w:val="24"/>
        </w:rPr>
      </w:pPr>
    </w:p>
    <w:p w14:paraId="799A52D7" w14:textId="77777777" w:rsidR="00CB4702" w:rsidRPr="00CB4702" w:rsidRDefault="00CB4702" w:rsidP="00CB4702">
      <w:pPr>
        <w:widowControl w:val="0"/>
        <w:autoSpaceDE w:val="0"/>
        <w:autoSpaceDN w:val="0"/>
        <w:adjustRightInd w:val="0"/>
        <w:jc w:val="center"/>
        <w:rPr>
          <w:szCs w:val="24"/>
        </w:rPr>
      </w:pPr>
      <w:r w:rsidRPr="00CB4702">
        <w:rPr>
          <w:szCs w:val="24"/>
        </w:rPr>
        <w:t>SECTION 2.0 -- SERVICE RULES AND POLICIES (Continued)</w:t>
      </w:r>
    </w:p>
    <w:p w14:paraId="3068FB6A" w14:textId="77777777" w:rsidR="00CB4702" w:rsidRPr="00CB4702" w:rsidRDefault="00CB4702" w:rsidP="00CB4702">
      <w:pPr>
        <w:widowControl w:val="0"/>
        <w:autoSpaceDE w:val="0"/>
        <w:autoSpaceDN w:val="0"/>
        <w:adjustRightInd w:val="0"/>
        <w:jc w:val="both"/>
        <w:rPr>
          <w:szCs w:val="24"/>
        </w:rPr>
      </w:pPr>
    </w:p>
    <w:p w14:paraId="4681EE58"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2.08 - Access to Customer’s Premises</w:t>
      </w:r>
    </w:p>
    <w:p w14:paraId="01A181D6" w14:textId="77777777" w:rsidR="00CB4702" w:rsidRPr="00CB4702" w:rsidRDefault="00CB4702" w:rsidP="00CB4702">
      <w:pPr>
        <w:widowControl w:val="0"/>
        <w:autoSpaceDE w:val="0"/>
        <w:autoSpaceDN w:val="0"/>
        <w:adjustRightInd w:val="0"/>
        <w:jc w:val="both"/>
        <w:rPr>
          <w:szCs w:val="24"/>
        </w:rPr>
      </w:pPr>
    </w:p>
    <w:p w14:paraId="2BFE9661" w14:textId="04DCC66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60DBE473" w14:textId="77777777" w:rsidR="00CB4702" w:rsidRPr="00CB4702" w:rsidRDefault="00CB4702" w:rsidP="00CB4702">
      <w:pPr>
        <w:widowControl w:val="0"/>
        <w:autoSpaceDE w:val="0"/>
        <w:autoSpaceDN w:val="0"/>
        <w:adjustRightInd w:val="0"/>
        <w:jc w:val="both"/>
        <w:rPr>
          <w:szCs w:val="24"/>
        </w:rPr>
      </w:pPr>
    </w:p>
    <w:p w14:paraId="6ED7F39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DA9E2D7" w14:textId="77777777" w:rsidR="00CB4702" w:rsidRPr="00CB4702" w:rsidRDefault="00CB4702" w:rsidP="00CB4702">
      <w:pPr>
        <w:widowControl w:val="0"/>
        <w:autoSpaceDE w:val="0"/>
        <w:autoSpaceDN w:val="0"/>
        <w:adjustRightInd w:val="0"/>
        <w:jc w:val="both"/>
        <w:rPr>
          <w:szCs w:val="24"/>
        </w:rPr>
      </w:pPr>
    </w:p>
    <w:p w14:paraId="2970486B" w14:textId="24B4238E" w:rsidR="00CB4702" w:rsidRPr="00CB4702" w:rsidRDefault="00CB4702" w:rsidP="00CB4702">
      <w:pPr>
        <w:widowControl w:val="0"/>
        <w:autoSpaceDE w:val="0"/>
        <w:autoSpaceDN w:val="0"/>
        <w:adjustRightInd w:val="0"/>
        <w:jc w:val="both"/>
        <w:rPr>
          <w:szCs w:val="24"/>
        </w:rPr>
      </w:pPr>
      <w:r w:rsidRPr="00CB4702">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3970384"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words"/>
        </w:rPr>
      </w:pPr>
    </w:p>
    <w:p w14:paraId="636EC634"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2.09 - Meter Requirements, Readings, and Testing</w:t>
      </w:r>
    </w:p>
    <w:p w14:paraId="2BB69E45" w14:textId="77777777" w:rsidR="00CB4702" w:rsidRPr="00CB4702" w:rsidRDefault="00CB4702" w:rsidP="00CB4702">
      <w:pPr>
        <w:widowControl w:val="0"/>
        <w:autoSpaceDE w:val="0"/>
        <w:autoSpaceDN w:val="0"/>
        <w:adjustRightInd w:val="0"/>
        <w:jc w:val="both"/>
        <w:rPr>
          <w:sz w:val="16"/>
          <w:szCs w:val="16"/>
        </w:rPr>
      </w:pPr>
    </w:p>
    <w:p w14:paraId="17E28DB1" w14:textId="2DC4B2AA"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96283DC" w14:textId="77777777" w:rsidR="00CB4702" w:rsidRPr="00CB4702" w:rsidRDefault="00CB4702" w:rsidP="00CB4702">
      <w:pPr>
        <w:widowControl w:val="0"/>
        <w:autoSpaceDE w:val="0"/>
        <w:autoSpaceDN w:val="0"/>
        <w:adjustRightInd w:val="0"/>
        <w:jc w:val="both"/>
        <w:rPr>
          <w:sz w:val="16"/>
          <w:szCs w:val="16"/>
        </w:rPr>
      </w:pPr>
    </w:p>
    <w:p w14:paraId="0369707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Meters will be read at monthly intervals and as nearly as possible on the corresponding day of each monthly meter reading period unless otherwise authorized by the Commission.</w:t>
      </w:r>
    </w:p>
    <w:p w14:paraId="7F0CE530" w14:textId="77777777" w:rsidR="00CB4702" w:rsidRPr="00CB4702" w:rsidRDefault="00CB4702" w:rsidP="00CB4702">
      <w:pPr>
        <w:widowControl w:val="0"/>
        <w:autoSpaceDE w:val="0"/>
        <w:autoSpaceDN w:val="0"/>
        <w:adjustRightInd w:val="0"/>
        <w:jc w:val="both"/>
        <w:rPr>
          <w:sz w:val="16"/>
          <w:szCs w:val="16"/>
        </w:rPr>
      </w:pPr>
    </w:p>
    <w:p w14:paraId="2CC15FB8" w14:textId="77777777" w:rsidR="00CB4702" w:rsidRPr="00CB4702" w:rsidRDefault="00CB4702" w:rsidP="00CB4702">
      <w:pPr>
        <w:widowControl w:val="0"/>
        <w:autoSpaceDE w:val="0"/>
        <w:autoSpaceDN w:val="0"/>
        <w:adjustRightInd w:val="0"/>
        <w:jc w:val="both"/>
        <w:rPr>
          <w:szCs w:val="24"/>
        </w:rPr>
      </w:pPr>
      <w:r w:rsidRPr="00CB4702">
        <w:rPr>
          <w:szCs w:val="24"/>
          <w:u w:val="single"/>
        </w:rPr>
        <w:t>Meter tests</w:t>
      </w:r>
      <w:r w:rsidRPr="00CB4702">
        <w:rPr>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CB4702">
        <w:rPr>
          <w:b/>
          <w:bCs/>
          <w:szCs w:val="24"/>
        </w:rPr>
        <w:t xml:space="preserve"> </w:t>
      </w:r>
      <w:r w:rsidRPr="00CB4702">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181E44C" w14:textId="77777777" w:rsidR="00CB4702" w:rsidRPr="00CB4702" w:rsidRDefault="00CB4702" w:rsidP="00CB4702">
      <w:pPr>
        <w:widowControl w:val="0"/>
        <w:autoSpaceDE w:val="0"/>
        <w:autoSpaceDN w:val="0"/>
        <w:adjustRightInd w:val="0"/>
        <w:jc w:val="both"/>
        <w:rPr>
          <w:sz w:val="16"/>
          <w:szCs w:val="16"/>
        </w:rPr>
      </w:pPr>
    </w:p>
    <w:p w14:paraId="3F1FF1E7" w14:textId="03B3B79D" w:rsidR="00CB4702" w:rsidRPr="00CB4702" w:rsidRDefault="00CB4702" w:rsidP="00CB4702">
      <w:pPr>
        <w:widowControl w:val="0"/>
        <w:autoSpaceDE w:val="0"/>
        <w:autoSpaceDN w:val="0"/>
        <w:adjustRightInd w:val="0"/>
        <w:jc w:val="both"/>
        <w:rPr>
          <w:szCs w:val="24"/>
          <w:u w:val="single"/>
        </w:rPr>
      </w:pPr>
      <w:r w:rsidRPr="00CB4702">
        <w:rPr>
          <w:szCs w:val="24"/>
          <w:u w:val="single"/>
        </w:rPr>
        <w:t>Section 2.10 - Billing</w:t>
      </w:r>
    </w:p>
    <w:p w14:paraId="479010E5" w14:textId="77777777" w:rsidR="00CB4702" w:rsidRPr="00CB4702" w:rsidRDefault="00CB4702" w:rsidP="00CB4702">
      <w:pPr>
        <w:widowControl w:val="0"/>
        <w:autoSpaceDE w:val="0"/>
        <w:autoSpaceDN w:val="0"/>
        <w:adjustRightInd w:val="0"/>
        <w:jc w:val="both"/>
        <w:rPr>
          <w:sz w:val="16"/>
          <w:szCs w:val="16"/>
        </w:rPr>
      </w:pPr>
    </w:p>
    <w:p w14:paraId="7CE50332" w14:textId="77777777" w:rsidR="00CB4702" w:rsidRPr="00CB4702" w:rsidRDefault="00CB4702" w:rsidP="00CB4702">
      <w:pPr>
        <w:widowControl w:val="0"/>
        <w:autoSpaceDE w:val="0"/>
        <w:autoSpaceDN w:val="0"/>
        <w:adjustRightInd w:val="0"/>
        <w:jc w:val="both"/>
        <w:rPr>
          <w:szCs w:val="24"/>
        </w:rPr>
      </w:pPr>
      <w:r w:rsidRPr="00CB4702">
        <w:rPr>
          <w:szCs w:val="24"/>
        </w:rPr>
        <w:t xml:space="preserve">(A) </w:t>
      </w:r>
      <w:r w:rsidRPr="00CB4702">
        <w:rPr>
          <w:szCs w:val="24"/>
          <w:u w:val="words"/>
        </w:rPr>
        <w:t>Regular</w:t>
      </w:r>
      <w:r w:rsidRPr="00CB4702">
        <w:rPr>
          <w:szCs w:val="24"/>
          <w:u w:val="single"/>
        </w:rPr>
        <w:t xml:space="preserve"> </w:t>
      </w:r>
      <w:r w:rsidRPr="00CB4702">
        <w:rPr>
          <w:szCs w:val="24"/>
          <w:u w:val="words"/>
        </w:rPr>
        <w:t>Billing</w:t>
      </w:r>
    </w:p>
    <w:p w14:paraId="78B8857A" w14:textId="18DD7A90"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Bills from the utility will be mailed monthly unless otherwise authorized by the Commission.  The due date of bills for utility service will be at least sixteen (16) days from the date of issuance.</w:t>
      </w:r>
    </w:p>
    <w:p w14:paraId="59E5A450" w14:textId="77777777" w:rsidR="00CB4702" w:rsidRPr="00CB4702" w:rsidRDefault="00CB4702" w:rsidP="00CB4702">
      <w:pPr>
        <w:widowControl w:val="0"/>
        <w:autoSpaceDE w:val="0"/>
        <w:autoSpaceDN w:val="0"/>
        <w:adjustRightInd w:val="0"/>
        <w:jc w:val="both"/>
        <w:rPr>
          <w:sz w:val="16"/>
          <w:szCs w:val="16"/>
        </w:rPr>
      </w:pPr>
    </w:p>
    <w:p w14:paraId="1E0A7537" w14:textId="0E77BACC" w:rsidR="00CB4702" w:rsidRPr="00CB4702" w:rsidRDefault="00CB4702" w:rsidP="006D0F31">
      <w:pPr>
        <w:widowControl w:val="0"/>
        <w:autoSpaceDE w:val="0"/>
        <w:autoSpaceDN w:val="0"/>
        <w:adjustRightInd w:val="0"/>
        <w:jc w:val="both"/>
        <w:rPr>
          <w:szCs w:val="24"/>
          <w:u w:val="single"/>
        </w:rPr>
      </w:pPr>
      <w:r w:rsidRPr="00CB4702">
        <w:rPr>
          <w:b/>
          <w:szCs w:val="24"/>
        </w:rPr>
        <w:t xml:space="preserve">Docket Number: </w:t>
      </w:r>
      <w:r w:rsidR="008C701B">
        <w:rPr>
          <w:b/>
          <w:szCs w:val="24"/>
        </w:rPr>
        <w:t>52340</w:t>
      </w:r>
      <w:r w:rsidRPr="00CB4702">
        <w:rPr>
          <w:szCs w:val="24"/>
          <w:u w:val="single"/>
        </w:rPr>
        <w:br w:type="page"/>
      </w:r>
    </w:p>
    <w:p w14:paraId="123F724F"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8</w:t>
      </w:r>
    </w:p>
    <w:p w14:paraId="08236E58" w14:textId="77777777" w:rsidR="006D0F31" w:rsidRPr="00D52DC1" w:rsidRDefault="006D0F31" w:rsidP="006D0F31">
      <w:pPr>
        <w:rPr>
          <w:sz w:val="20"/>
        </w:rPr>
      </w:pPr>
      <w:r w:rsidRPr="00D52DC1">
        <w:rPr>
          <w:sz w:val="20"/>
        </w:rPr>
        <w:t>(Utility Name)</w:t>
      </w:r>
    </w:p>
    <w:p w14:paraId="3F59AB03" w14:textId="77777777" w:rsidR="008C701B" w:rsidRDefault="008C701B"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p>
    <w:p w14:paraId="52E3F7F4" w14:textId="21150B2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r w:rsidRPr="00CB4702">
        <w:rPr>
          <w:bCs/>
          <w:szCs w:val="24"/>
        </w:rPr>
        <w:t>SECTION 2.0 -- SERVICE RULES AND POLICIES (Continued)</w:t>
      </w:r>
    </w:p>
    <w:p w14:paraId="0EAC3F7C" w14:textId="77777777" w:rsidR="00CB4702" w:rsidRPr="00CB4702" w:rsidRDefault="00CB4702" w:rsidP="00CB4702">
      <w:pPr>
        <w:widowControl w:val="0"/>
        <w:autoSpaceDE w:val="0"/>
        <w:autoSpaceDN w:val="0"/>
        <w:adjustRightInd w:val="0"/>
        <w:jc w:val="both"/>
        <w:rPr>
          <w:sz w:val="16"/>
          <w:szCs w:val="16"/>
        </w:rPr>
      </w:pPr>
    </w:p>
    <w:p w14:paraId="010C247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9E05182" w14:textId="77777777" w:rsidR="00CB4702" w:rsidRPr="00CB4702" w:rsidRDefault="00CB4702" w:rsidP="00CB4702">
      <w:pPr>
        <w:widowControl w:val="0"/>
        <w:autoSpaceDE w:val="0"/>
        <w:autoSpaceDN w:val="0"/>
        <w:adjustRightInd w:val="0"/>
        <w:jc w:val="both"/>
        <w:rPr>
          <w:sz w:val="16"/>
          <w:szCs w:val="16"/>
        </w:rPr>
      </w:pPr>
    </w:p>
    <w:p w14:paraId="3DA3C55D" w14:textId="77777777" w:rsidR="00CB4702" w:rsidRPr="00CB4702" w:rsidRDefault="00CB4702" w:rsidP="00CB4702">
      <w:pPr>
        <w:widowControl w:val="0"/>
        <w:autoSpaceDE w:val="0"/>
        <w:autoSpaceDN w:val="0"/>
        <w:adjustRightInd w:val="0"/>
        <w:jc w:val="both"/>
        <w:rPr>
          <w:szCs w:val="24"/>
        </w:rPr>
      </w:pPr>
      <w:r w:rsidRPr="00CB4702">
        <w:rPr>
          <w:szCs w:val="24"/>
        </w:rPr>
        <w:t xml:space="preserve">(B) </w:t>
      </w:r>
      <w:r w:rsidRPr="00CB4702">
        <w:rPr>
          <w:szCs w:val="24"/>
          <w:u w:val="words"/>
        </w:rPr>
        <w:t>Late</w:t>
      </w:r>
      <w:r w:rsidRPr="00CB4702">
        <w:rPr>
          <w:szCs w:val="24"/>
          <w:u w:val="single"/>
        </w:rPr>
        <w:t xml:space="preserve"> </w:t>
      </w:r>
      <w:r w:rsidRPr="00CB4702">
        <w:rPr>
          <w:szCs w:val="24"/>
          <w:u w:val="words"/>
        </w:rPr>
        <w:t>Fees</w:t>
      </w:r>
    </w:p>
    <w:p w14:paraId="4ED75D9F"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72F78A0" w14:textId="77777777" w:rsidR="00CB4702" w:rsidRPr="00CB4702" w:rsidRDefault="00CB4702" w:rsidP="00CB4702">
      <w:pPr>
        <w:widowControl w:val="0"/>
        <w:autoSpaceDE w:val="0"/>
        <w:autoSpaceDN w:val="0"/>
        <w:adjustRightInd w:val="0"/>
        <w:jc w:val="both"/>
        <w:rPr>
          <w:sz w:val="16"/>
          <w:szCs w:val="16"/>
        </w:rPr>
      </w:pPr>
    </w:p>
    <w:p w14:paraId="33336020" w14:textId="77777777" w:rsidR="00CB4702" w:rsidRPr="00CB4702" w:rsidRDefault="00CB4702" w:rsidP="00CB4702">
      <w:pPr>
        <w:widowControl w:val="0"/>
        <w:autoSpaceDE w:val="0"/>
        <w:autoSpaceDN w:val="0"/>
        <w:adjustRightInd w:val="0"/>
        <w:jc w:val="both"/>
        <w:rPr>
          <w:szCs w:val="24"/>
        </w:rPr>
      </w:pPr>
      <w:r w:rsidRPr="00CB4702">
        <w:rPr>
          <w:szCs w:val="24"/>
        </w:rPr>
        <w:t>(C</w:t>
      </w:r>
      <w:r w:rsidRPr="00CB4702">
        <w:rPr>
          <w:szCs w:val="24"/>
          <w:u w:val="single"/>
        </w:rPr>
        <w:t>) Information on Bill</w:t>
      </w:r>
    </w:p>
    <w:p w14:paraId="54FB88D6" w14:textId="77777777" w:rsidR="00CB4702" w:rsidRPr="00CB4702" w:rsidRDefault="00CB4702" w:rsidP="00CB4702">
      <w:pPr>
        <w:widowControl w:val="0"/>
        <w:autoSpaceDE w:val="0"/>
        <w:autoSpaceDN w:val="0"/>
        <w:adjustRightInd w:val="0"/>
        <w:jc w:val="both"/>
        <w:rPr>
          <w:szCs w:val="24"/>
        </w:rPr>
      </w:pPr>
      <w:r w:rsidRPr="00CB4702">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0BD5215" w14:textId="77777777" w:rsidR="00CB4702" w:rsidRPr="00CB4702" w:rsidRDefault="00CB4702" w:rsidP="00CB4702">
      <w:pPr>
        <w:widowControl w:val="0"/>
        <w:autoSpaceDE w:val="0"/>
        <w:autoSpaceDN w:val="0"/>
        <w:adjustRightInd w:val="0"/>
        <w:jc w:val="both"/>
        <w:rPr>
          <w:sz w:val="16"/>
          <w:szCs w:val="16"/>
        </w:rPr>
      </w:pPr>
    </w:p>
    <w:p w14:paraId="0A02CF64" w14:textId="25CFC027" w:rsidR="00CB4702" w:rsidRPr="00CB4702" w:rsidRDefault="00CB4702" w:rsidP="00CB4702">
      <w:pPr>
        <w:widowControl w:val="0"/>
        <w:autoSpaceDE w:val="0"/>
        <w:autoSpaceDN w:val="0"/>
        <w:adjustRightInd w:val="0"/>
        <w:jc w:val="both"/>
        <w:rPr>
          <w:szCs w:val="24"/>
        </w:rPr>
      </w:pPr>
      <w:r w:rsidRPr="00CB4702">
        <w:rPr>
          <w:szCs w:val="24"/>
        </w:rPr>
        <w:t xml:space="preserve">(D) </w:t>
      </w:r>
      <w:r w:rsidRPr="00CB4702">
        <w:rPr>
          <w:szCs w:val="24"/>
          <w:u w:val="words"/>
        </w:rPr>
        <w:t>Prorated</w:t>
      </w:r>
      <w:r w:rsidRPr="00CB4702">
        <w:rPr>
          <w:szCs w:val="24"/>
          <w:u w:val="single"/>
        </w:rPr>
        <w:t xml:space="preserve"> </w:t>
      </w:r>
      <w:r w:rsidRPr="00CB4702">
        <w:rPr>
          <w:szCs w:val="24"/>
          <w:u w:val="words"/>
        </w:rPr>
        <w:t>Bills</w:t>
      </w:r>
    </w:p>
    <w:p w14:paraId="28DAE80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If service is interrupted or seriously impaired for 24 consecutive hours or more, the utility will prorate the monthly base bill in proportion to the time service was not available to reflect this loss of service.</w:t>
      </w:r>
    </w:p>
    <w:p w14:paraId="71050174" w14:textId="77777777" w:rsidR="00CB4702" w:rsidRPr="00CB4702" w:rsidRDefault="00CB4702" w:rsidP="00CB4702">
      <w:pPr>
        <w:widowControl w:val="0"/>
        <w:autoSpaceDE w:val="0"/>
        <w:autoSpaceDN w:val="0"/>
        <w:adjustRightInd w:val="0"/>
        <w:jc w:val="both"/>
        <w:rPr>
          <w:sz w:val="16"/>
          <w:szCs w:val="16"/>
        </w:rPr>
      </w:pPr>
    </w:p>
    <w:p w14:paraId="6815AAF6"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2.11- Payments</w:t>
      </w:r>
    </w:p>
    <w:p w14:paraId="224C87E5" w14:textId="77777777" w:rsidR="00CB4702" w:rsidRPr="00CB4702" w:rsidRDefault="00CB4702" w:rsidP="00CB4702">
      <w:pPr>
        <w:widowControl w:val="0"/>
        <w:autoSpaceDE w:val="0"/>
        <w:autoSpaceDN w:val="0"/>
        <w:adjustRightInd w:val="0"/>
        <w:jc w:val="both"/>
        <w:rPr>
          <w:sz w:val="16"/>
          <w:szCs w:val="16"/>
        </w:rPr>
      </w:pPr>
    </w:p>
    <w:p w14:paraId="6D061E93"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ECFEB0F" w14:textId="77777777" w:rsidR="00CB4702" w:rsidRPr="00CB4702" w:rsidRDefault="00CB4702" w:rsidP="00CB4702">
      <w:pPr>
        <w:widowControl w:val="0"/>
        <w:autoSpaceDE w:val="0"/>
        <w:autoSpaceDN w:val="0"/>
        <w:adjustRightInd w:val="0"/>
        <w:jc w:val="both"/>
        <w:rPr>
          <w:sz w:val="16"/>
          <w:szCs w:val="16"/>
        </w:rPr>
      </w:pPr>
    </w:p>
    <w:p w14:paraId="29796974" w14:textId="2097B896"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CB4702">
        <w:rPr>
          <w:szCs w:val="24"/>
        </w:rPr>
        <w:t>twelve month</w:t>
      </w:r>
      <w:proofErr w:type="gramEnd"/>
      <w:r w:rsidRPr="00CB4702">
        <w:rPr>
          <w:szCs w:val="24"/>
        </w:rPr>
        <w:t xml:space="preserve"> period, the customer shall be required to pay a deposit if one has not already been paid.</w:t>
      </w:r>
    </w:p>
    <w:p w14:paraId="31CF5A2A" w14:textId="77777777" w:rsidR="00CB4702" w:rsidRPr="00CB4702" w:rsidRDefault="00CB4702" w:rsidP="00CB4702">
      <w:pPr>
        <w:widowControl w:val="0"/>
        <w:autoSpaceDE w:val="0"/>
        <w:autoSpaceDN w:val="0"/>
        <w:adjustRightInd w:val="0"/>
        <w:jc w:val="both"/>
        <w:rPr>
          <w:sz w:val="16"/>
          <w:szCs w:val="16"/>
        </w:rPr>
      </w:pPr>
    </w:p>
    <w:p w14:paraId="7AC2BA9F"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2.12 - Service Disconnection</w:t>
      </w:r>
    </w:p>
    <w:p w14:paraId="1B7E5CE6" w14:textId="77777777" w:rsidR="00CB4702" w:rsidRPr="00CB4702" w:rsidRDefault="00CB4702" w:rsidP="00CB4702">
      <w:pPr>
        <w:widowControl w:val="0"/>
        <w:autoSpaceDE w:val="0"/>
        <w:autoSpaceDN w:val="0"/>
        <w:adjustRightInd w:val="0"/>
        <w:jc w:val="both"/>
        <w:rPr>
          <w:sz w:val="16"/>
          <w:szCs w:val="16"/>
        </w:rPr>
      </w:pPr>
    </w:p>
    <w:p w14:paraId="59BEB633" w14:textId="77777777" w:rsidR="00CB4702" w:rsidRPr="00CB4702" w:rsidRDefault="00CB4702" w:rsidP="00CB4702">
      <w:pPr>
        <w:widowControl w:val="0"/>
        <w:autoSpaceDE w:val="0"/>
        <w:autoSpaceDN w:val="0"/>
        <w:adjustRightInd w:val="0"/>
        <w:jc w:val="both"/>
        <w:rPr>
          <w:szCs w:val="24"/>
        </w:rPr>
      </w:pPr>
      <w:r w:rsidRPr="00CB4702">
        <w:rPr>
          <w:szCs w:val="24"/>
        </w:rPr>
        <w:t xml:space="preserve">(A) </w:t>
      </w:r>
      <w:r w:rsidRPr="00CB4702">
        <w:rPr>
          <w:szCs w:val="24"/>
          <w:u w:val="words"/>
        </w:rPr>
        <w:t>With</w:t>
      </w:r>
      <w:r w:rsidRPr="00CB4702">
        <w:rPr>
          <w:szCs w:val="24"/>
          <w:u w:val="single"/>
        </w:rPr>
        <w:t xml:space="preserve"> </w:t>
      </w:r>
      <w:r w:rsidRPr="00CB4702">
        <w:rPr>
          <w:szCs w:val="24"/>
          <w:u w:val="words"/>
        </w:rPr>
        <w:t>Notice</w:t>
      </w:r>
    </w:p>
    <w:p w14:paraId="0460A9C8" w14:textId="77777777" w:rsidR="00CB4702" w:rsidRPr="00CB4702" w:rsidRDefault="00CB4702" w:rsidP="00CB4702">
      <w:pPr>
        <w:widowControl w:val="0"/>
        <w:autoSpaceDE w:val="0"/>
        <w:autoSpaceDN w:val="0"/>
        <w:adjustRightInd w:val="0"/>
        <w:jc w:val="both"/>
        <w:rPr>
          <w:szCs w:val="24"/>
        </w:rPr>
      </w:pPr>
      <w:r w:rsidRPr="00CB4702">
        <w:rPr>
          <w:szCs w:val="24"/>
        </w:rPr>
        <w:t>Utility service may be disconnected if the bill has not been paid in full by the date listed on the termination notice.  The termination date must be at least 10 days after the notice is mailed or hand delivered.</w:t>
      </w:r>
    </w:p>
    <w:p w14:paraId="0B5E1CAD" w14:textId="77777777" w:rsidR="00CB4702" w:rsidRPr="00CB4702" w:rsidRDefault="00CB4702" w:rsidP="00CB4702">
      <w:pPr>
        <w:widowControl w:val="0"/>
        <w:autoSpaceDE w:val="0"/>
        <w:autoSpaceDN w:val="0"/>
        <w:adjustRightInd w:val="0"/>
        <w:jc w:val="both"/>
        <w:rPr>
          <w:sz w:val="16"/>
          <w:szCs w:val="16"/>
        </w:rPr>
      </w:pPr>
    </w:p>
    <w:p w14:paraId="347EC31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7E0FCDBA" w14:textId="77777777" w:rsidR="00CB4702" w:rsidRPr="00CB4702" w:rsidRDefault="00CB4702" w:rsidP="00CB4702">
      <w:pPr>
        <w:widowControl w:val="0"/>
        <w:autoSpaceDE w:val="0"/>
        <w:autoSpaceDN w:val="0"/>
        <w:adjustRightInd w:val="0"/>
        <w:jc w:val="both"/>
        <w:rPr>
          <w:sz w:val="16"/>
          <w:szCs w:val="16"/>
        </w:rPr>
      </w:pPr>
    </w:p>
    <w:p w14:paraId="3F54607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Notice of termination must be a separate mailing or hand delivery in accordance with the PUC Rules.</w:t>
      </w:r>
    </w:p>
    <w:p w14:paraId="2306886F" w14:textId="77777777" w:rsidR="00CB4702" w:rsidRPr="00CB4702" w:rsidRDefault="00CB4702" w:rsidP="00CB4702">
      <w:pPr>
        <w:widowControl w:val="0"/>
        <w:autoSpaceDE w:val="0"/>
        <w:autoSpaceDN w:val="0"/>
        <w:adjustRightInd w:val="0"/>
        <w:jc w:val="both"/>
        <w:rPr>
          <w:sz w:val="16"/>
          <w:szCs w:val="16"/>
        </w:rPr>
      </w:pPr>
    </w:p>
    <w:p w14:paraId="4CACC8D0" w14:textId="77777777" w:rsidR="00CB4702" w:rsidRPr="00CB4702" w:rsidRDefault="00CB4702" w:rsidP="00CB4702">
      <w:pPr>
        <w:widowControl w:val="0"/>
        <w:autoSpaceDE w:val="0"/>
        <w:autoSpaceDN w:val="0"/>
        <w:adjustRightInd w:val="0"/>
        <w:jc w:val="both"/>
        <w:rPr>
          <w:szCs w:val="24"/>
        </w:rPr>
      </w:pPr>
      <w:r w:rsidRPr="00CB4702">
        <w:rPr>
          <w:szCs w:val="24"/>
        </w:rPr>
        <w:t xml:space="preserve">B) </w:t>
      </w:r>
      <w:r w:rsidRPr="00CB4702">
        <w:rPr>
          <w:szCs w:val="24"/>
          <w:u w:val="words"/>
        </w:rPr>
        <w:t>Without</w:t>
      </w:r>
      <w:r w:rsidRPr="00CB4702">
        <w:rPr>
          <w:szCs w:val="24"/>
          <w:u w:val="single"/>
        </w:rPr>
        <w:t xml:space="preserve"> </w:t>
      </w:r>
      <w:r w:rsidRPr="00CB4702">
        <w:rPr>
          <w:szCs w:val="24"/>
          <w:u w:val="words"/>
        </w:rPr>
        <w:t>Notice</w:t>
      </w:r>
    </w:p>
    <w:p w14:paraId="1BA0C023" w14:textId="77777777" w:rsidR="00CB4702" w:rsidRPr="00CB4702" w:rsidRDefault="00CB4702" w:rsidP="00CB4702">
      <w:pPr>
        <w:widowControl w:val="0"/>
        <w:autoSpaceDE w:val="0"/>
        <w:autoSpaceDN w:val="0"/>
        <w:adjustRightInd w:val="0"/>
        <w:jc w:val="both"/>
        <w:rPr>
          <w:sz w:val="16"/>
          <w:szCs w:val="16"/>
        </w:rPr>
      </w:pPr>
    </w:p>
    <w:p w14:paraId="00F7B9C3" w14:textId="77777777" w:rsidR="00CB4702" w:rsidRPr="00CB4702" w:rsidRDefault="00CB4702" w:rsidP="00CB4702">
      <w:pPr>
        <w:widowControl w:val="0"/>
        <w:autoSpaceDE w:val="0"/>
        <w:autoSpaceDN w:val="0"/>
        <w:adjustRightInd w:val="0"/>
        <w:jc w:val="both"/>
        <w:rPr>
          <w:szCs w:val="24"/>
        </w:rPr>
      </w:pPr>
      <w:r w:rsidRPr="00CB4702">
        <w:rPr>
          <w:szCs w:val="24"/>
        </w:rPr>
        <w:t>Utility service may also be disconnected without notice for reasons as described in the PUC Rules.</w:t>
      </w:r>
    </w:p>
    <w:p w14:paraId="3A9E2669" w14:textId="77777777" w:rsidR="00CB4702" w:rsidRPr="00CB4702" w:rsidRDefault="00CB4702" w:rsidP="00CB4702">
      <w:pPr>
        <w:widowControl w:val="0"/>
        <w:autoSpaceDE w:val="0"/>
        <w:autoSpaceDN w:val="0"/>
        <w:adjustRightInd w:val="0"/>
        <w:jc w:val="both"/>
        <w:rPr>
          <w:sz w:val="16"/>
          <w:szCs w:val="16"/>
        </w:rPr>
      </w:pPr>
    </w:p>
    <w:p w14:paraId="55B8AE80" w14:textId="524CECB3" w:rsidR="00CB4702" w:rsidRPr="00CB4702" w:rsidRDefault="00CB4702" w:rsidP="006D0F31">
      <w:pPr>
        <w:widowControl w:val="0"/>
        <w:autoSpaceDE w:val="0"/>
        <w:autoSpaceDN w:val="0"/>
        <w:adjustRightInd w:val="0"/>
        <w:jc w:val="both"/>
        <w:rPr>
          <w:szCs w:val="24"/>
        </w:rPr>
      </w:pPr>
      <w:r w:rsidRPr="00CB4702">
        <w:rPr>
          <w:b/>
          <w:szCs w:val="24"/>
        </w:rPr>
        <w:t xml:space="preserve">Docket Number: </w:t>
      </w:r>
      <w:r w:rsidR="008C701B">
        <w:rPr>
          <w:b/>
          <w:szCs w:val="24"/>
        </w:rPr>
        <w:t>52340</w:t>
      </w:r>
      <w:r w:rsidRPr="00CB4702">
        <w:rPr>
          <w:szCs w:val="24"/>
        </w:rPr>
        <w:br w:type="page"/>
      </w:r>
    </w:p>
    <w:p w14:paraId="290B442F" w14:textId="77777777" w:rsidR="00CB4702" w:rsidRPr="00CB4702" w:rsidRDefault="00472B8C" w:rsidP="00CB4702">
      <w:pPr>
        <w:widowControl w:val="0"/>
        <w:tabs>
          <w:tab w:val="right" w:pos="9630"/>
        </w:tabs>
        <w:autoSpaceDE w:val="0"/>
        <w:autoSpaceDN w:val="0"/>
        <w:adjustRightInd w:val="0"/>
        <w:jc w:val="both"/>
        <w:rPr>
          <w:szCs w:val="24"/>
        </w:rPr>
      </w:pPr>
      <w:r>
        <w:rPr>
          <w:szCs w:val="24"/>
          <w:u w:val="single"/>
        </w:rPr>
        <w:lastRenderedPageBreak/>
        <w:t>Lone Star Water Company</w:t>
      </w:r>
      <w:r w:rsidR="00CB4702" w:rsidRPr="00CB4702">
        <w:rPr>
          <w:szCs w:val="24"/>
        </w:rPr>
        <w:tab/>
        <w:t>Water Tariff Page No. 9</w:t>
      </w:r>
    </w:p>
    <w:p w14:paraId="6C217AD9" w14:textId="77777777" w:rsidR="006D0F31" w:rsidRPr="00D52DC1" w:rsidRDefault="006D0F31" w:rsidP="006D0F31">
      <w:pPr>
        <w:rPr>
          <w:sz w:val="20"/>
        </w:rPr>
      </w:pPr>
      <w:r w:rsidRPr="00D52DC1">
        <w:rPr>
          <w:sz w:val="20"/>
        </w:rPr>
        <w:t>(Utility Name)</w:t>
      </w:r>
    </w:p>
    <w:p w14:paraId="30439731" w14:textId="77777777" w:rsidR="00CB4702" w:rsidRPr="00CB4702" w:rsidRDefault="00CB4702" w:rsidP="00CB4702">
      <w:pPr>
        <w:widowControl w:val="0"/>
        <w:tabs>
          <w:tab w:val="right" w:pos="9360"/>
        </w:tabs>
        <w:autoSpaceDE w:val="0"/>
        <w:autoSpaceDN w:val="0"/>
        <w:adjustRightInd w:val="0"/>
        <w:ind w:firstLine="18"/>
        <w:jc w:val="both"/>
        <w:rPr>
          <w:szCs w:val="24"/>
        </w:rPr>
      </w:pPr>
    </w:p>
    <w:p w14:paraId="2C0BFDA8"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bCs/>
          <w:szCs w:val="24"/>
        </w:rPr>
      </w:pPr>
      <w:r w:rsidRPr="00CB4702">
        <w:rPr>
          <w:bCs/>
          <w:szCs w:val="24"/>
        </w:rPr>
        <w:t>SECTION 2.0 -- SERVICE RULES AND POLICIES (Continued)</w:t>
      </w:r>
    </w:p>
    <w:p w14:paraId="630EDB1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BF8D382"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2.13 - Reconnection of Service</w:t>
      </w:r>
    </w:p>
    <w:p w14:paraId="23D6F241"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185ACB"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Utility personnel must be available during normal business hours to accept payments on the day service is disconnected and the following day unless service was disconnected at the customer's request or due to a hazardous condition.</w:t>
      </w:r>
    </w:p>
    <w:p w14:paraId="295FD38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C43655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Service will be reconnected within 36 hours after the past due bill, reconnect fees and any other outstanding charges are paid or the conditions which caused service to be disconnected are corrected.</w:t>
      </w:r>
    </w:p>
    <w:p w14:paraId="2094BA3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4B99001"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2.14 - Service Interruptions</w:t>
      </w:r>
    </w:p>
    <w:p w14:paraId="5DD621AC"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AD69CDF"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64D0B9A" w14:textId="77777777" w:rsidR="00CB4702" w:rsidRPr="00CB4702" w:rsidRDefault="00CB4702" w:rsidP="00CB4702">
      <w:pPr>
        <w:widowControl w:val="0"/>
        <w:autoSpaceDE w:val="0"/>
        <w:autoSpaceDN w:val="0"/>
        <w:adjustRightInd w:val="0"/>
        <w:jc w:val="both"/>
        <w:rPr>
          <w:szCs w:val="24"/>
        </w:rPr>
      </w:pPr>
    </w:p>
    <w:p w14:paraId="24C2DEB3"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2.15 - Quality of Service</w:t>
      </w:r>
    </w:p>
    <w:p w14:paraId="62E64501"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6F2183F" w14:textId="77777777" w:rsidR="00CB4702" w:rsidRPr="00CB4702" w:rsidRDefault="00CB4702" w:rsidP="00CB4702">
      <w:pPr>
        <w:widowControl w:val="0"/>
        <w:autoSpaceDE w:val="0"/>
        <w:autoSpaceDN w:val="0"/>
        <w:adjustRightInd w:val="0"/>
        <w:jc w:val="both"/>
        <w:rPr>
          <w:szCs w:val="24"/>
        </w:rPr>
      </w:pPr>
      <w:r w:rsidRPr="00CB4702">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PUC and TCEQ, the utility will maintain facilities as described in the TCEQ Rules and Regulations for Public Water Systems.</w:t>
      </w:r>
    </w:p>
    <w:p w14:paraId="0098FD69"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3E546E"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2.16 - Customer Complaints and Disputes</w:t>
      </w:r>
    </w:p>
    <w:p w14:paraId="5A39A4AD" w14:textId="77777777" w:rsidR="00CB4702" w:rsidRPr="00CB4702" w:rsidRDefault="00CB4702" w:rsidP="00CB4702">
      <w:pPr>
        <w:widowControl w:val="0"/>
        <w:autoSpaceDE w:val="0"/>
        <w:autoSpaceDN w:val="0"/>
        <w:adjustRightInd w:val="0"/>
        <w:jc w:val="both"/>
        <w:rPr>
          <w:szCs w:val="24"/>
        </w:rPr>
      </w:pPr>
    </w:p>
    <w:p w14:paraId="706F6656" w14:textId="77777777" w:rsidR="00CB4702" w:rsidRPr="00CB4702" w:rsidRDefault="00CB4702" w:rsidP="00CB4702">
      <w:pPr>
        <w:widowControl w:val="0"/>
        <w:tabs>
          <w:tab w:val="right" w:pos="9360"/>
        </w:tabs>
        <w:autoSpaceDE w:val="0"/>
        <w:autoSpaceDN w:val="0"/>
        <w:adjustRightInd w:val="0"/>
        <w:jc w:val="both"/>
        <w:rPr>
          <w:szCs w:val="24"/>
        </w:rPr>
      </w:pPr>
      <w:r w:rsidRPr="00CB4702">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CB5DF89" w14:textId="77777777" w:rsidR="00CB4702" w:rsidRPr="00CB4702" w:rsidRDefault="00CB4702" w:rsidP="00CB4702">
      <w:pPr>
        <w:widowControl w:val="0"/>
        <w:tabs>
          <w:tab w:val="right" w:pos="9360"/>
        </w:tabs>
        <w:autoSpaceDE w:val="0"/>
        <w:autoSpaceDN w:val="0"/>
        <w:adjustRightInd w:val="0"/>
        <w:jc w:val="both"/>
        <w:rPr>
          <w:szCs w:val="24"/>
        </w:rPr>
      </w:pPr>
    </w:p>
    <w:p w14:paraId="684D72F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E416D96" w14:textId="77777777" w:rsidR="00CB4702" w:rsidRPr="00CB4702" w:rsidRDefault="00CB4702" w:rsidP="00CB4702">
      <w:pPr>
        <w:widowControl w:val="0"/>
        <w:tabs>
          <w:tab w:val="right" w:pos="9360"/>
        </w:tabs>
        <w:autoSpaceDE w:val="0"/>
        <w:autoSpaceDN w:val="0"/>
        <w:adjustRightInd w:val="0"/>
        <w:jc w:val="both"/>
        <w:rPr>
          <w:szCs w:val="24"/>
        </w:rPr>
      </w:pPr>
    </w:p>
    <w:p w14:paraId="2F16023D"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A60A39E"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871CCD9" w14:textId="77777777" w:rsidR="00CB4702" w:rsidRPr="00CB4702" w:rsidRDefault="00CB4702" w:rsidP="00CB4702">
      <w:pPr>
        <w:widowControl w:val="0"/>
        <w:autoSpaceDE w:val="0"/>
        <w:autoSpaceDN w:val="0"/>
        <w:adjustRightInd w:val="0"/>
        <w:jc w:val="both"/>
        <w:rPr>
          <w:szCs w:val="24"/>
          <w:u w:val="single"/>
        </w:rPr>
      </w:pPr>
      <w:r w:rsidRPr="00CB4702">
        <w:rPr>
          <w:szCs w:val="24"/>
          <w:u w:val="single"/>
        </w:rPr>
        <w:t>Section 2.17 - Customer Liability</w:t>
      </w:r>
    </w:p>
    <w:p w14:paraId="70CC82C3"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0C15C30" w14:textId="77777777" w:rsidR="00CB4702" w:rsidRPr="00CB4702" w:rsidRDefault="00CB4702" w:rsidP="00CB470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CB4702">
        <w:rPr>
          <w:szCs w:val="24"/>
        </w:rPr>
        <w:t>Customer shall be liable for any damage or injury to utility-owned property shown to be caused by the customer.</w:t>
      </w:r>
    </w:p>
    <w:p w14:paraId="44FA8643" w14:textId="77777777" w:rsidR="00CB4702" w:rsidRPr="00CB4702" w:rsidRDefault="00CB4702" w:rsidP="00CB4702">
      <w:pPr>
        <w:widowControl w:val="0"/>
        <w:autoSpaceDE w:val="0"/>
        <w:autoSpaceDN w:val="0"/>
        <w:adjustRightInd w:val="0"/>
        <w:jc w:val="both"/>
        <w:rPr>
          <w:szCs w:val="24"/>
        </w:rPr>
      </w:pPr>
    </w:p>
    <w:p w14:paraId="708A389F" w14:textId="73676342" w:rsidR="00E72CFB" w:rsidRDefault="00E72CFB" w:rsidP="00E72CFB">
      <w:pPr>
        <w:rPr>
          <w:b/>
          <w:szCs w:val="24"/>
        </w:rPr>
      </w:pPr>
      <w:r w:rsidRPr="00C85F43">
        <w:rPr>
          <w:b/>
          <w:szCs w:val="24"/>
        </w:rPr>
        <w:t xml:space="preserve">Docket Number: </w:t>
      </w:r>
      <w:r w:rsidR="008C701B">
        <w:rPr>
          <w:b/>
          <w:szCs w:val="24"/>
        </w:rPr>
        <w:t>52340</w:t>
      </w:r>
    </w:p>
    <w:p w14:paraId="01AB1A6F" w14:textId="77777777" w:rsidR="005D0D57" w:rsidRPr="005D0D57" w:rsidRDefault="00B722C0" w:rsidP="005D0D57">
      <w:pPr>
        <w:widowControl w:val="0"/>
        <w:tabs>
          <w:tab w:val="right" w:pos="9630"/>
        </w:tabs>
        <w:autoSpaceDE w:val="0"/>
        <w:autoSpaceDN w:val="0"/>
        <w:adjustRightInd w:val="0"/>
        <w:jc w:val="both"/>
        <w:rPr>
          <w:szCs w:val="24"/>
        </w:rPr>
      </w:pPr>
      <w:r>
        <w:rPr>
          <w:szCs w:val="24"/>
          <w:u w:val="single"/>
        </w:rPr>
        <w:lastRenderedPageBreak/>
        <w:t>Lone Star Water Company</w:t>
      </w:r>
      <w:r w:rsidR="005D0D57" w:rsidRPr="005D0D57">
        <w:rPr>
          <w:szCs w:val="24"/>
        </w:rPr>
        <w:tab/>
        <w:t>Water Tariff Page No. 10</w:t>
      </w:r>
    </w:p>
    <w:p w14:paraId="5B72BF48" w14:textId="77777777" w:rsidR="006D0F31" w:rsidRPr="00D52DC1" w:rsidRDefault="006D0F31" w:rsidP="006D0F31">
      <w:pPr>
        <w:rPr>
          <w:sz w:val="20"/>
        </w:rPr>
      </w:pPr>
      <w:r w:rsidRPr="00D52DC1">
        <w:rPr>
          <w:sz w:val="20"/>
        </w:rPr>
        <w:t>(Utility Name)</w:t>
      </w:r>
    </w:p>
    <w:p w14:paraId="1C21D2BE" w14:textId="77777777" w:rsidR="005D0D57" w:rsidRPr="005D0D57" w:rsidRDefault="005D0D57" w:rsidP="005D0D57">
      <w:pPr>
        <w:widowControl w:val="0"/>
        <w:tabs>
          <w:tab w:val="right" w:pos="9360"/>
        </w:tabs>
        <w:autoSpaceDE w:val="0"/>
        <w:autoSpaceDN w:val="0"/>
        <w:adjustRightInd w:val="0"/>
        <w:ind w:firstLine="18"/>
        <w:jc w:val="both"/>
        <w:rPr>
          <w:szCs w:val="24"/>
        </w:rPr>
      </w:pPr>
    </w:p>
    <w:p w14:paraId="589E8244" w14:textId="77777777"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SECTION 3.0 -- EXTENSION POLICY</w:t>
      </w:r>
    </w:p>
    <w:p w14:paraId="53F840DF" w14:textId="77777777" w:rsidR="005D0D57" w:rsidRPr="005D0D57" w:rsidRDefault="005D0D57" w:rsidP="005D0D57">
      <w:pPr>
        <w:widowControl w:val="0"/>
        <w:autoSpaceDE w:val="0"/>
        <w:autoSpaceDN w:val="0"/>
        <w:adjustRightInd w:val="0"/>
        <w:jc w:val="both"/>
        <w:rPr>
          <w:sz w:val="16"/>
          <w:szCs w:val="16"/>
        </w:rPr>
      </w:pPr>
    </w:p>
    <w:p w14:paraId="75DD8080"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3.01 - Standard Extension Requirements</w:t>
      </w:r>
    </w:p>
    <w:p w14:paraId="4D97B85E" w14:textId="77777777" w:rsidR="005D0D57" w:rsidRPr="005D0D57" w:rsidRDefault="005D0D57" w:rsidP="005D0D57">
      <w:pPr>
        <w:widowControl w:val="0"/>
        <w:autoSpaceDE w:val="0"/>
        <w:autoSpaceDN w:val="0"/>
        <w:adjustRightInd w:val="0"/>
        <w:jc w:val="both"/>
        <w:rPr>
          <w:sz w:val="16"/>
          <w:szCs w:val="16"/>
        </w:rPr>
      </w:pPr>
    </w:p>
    <w:p w14:paraId="5088D061" w14:textId="77777777" w:rsidR="005D0D57" w:rsidRPr="005D0D57" w:rsidRDefault="005D0D57" w:rsidP="005D0D57">
      <w:pPr>
        <w:widowControl w:val="0"/>
        <w:autoSpaceDE w:val="0"/>
        <w:autoSpaceDN w:val="0"/>
        <w:adjustRightInd w:val="0"/>
        <w:jc w:val="both"/>
        <w:rPr>
          <w:szCs w:val="24"/>
        </w:rPr>
      </w:pPr>
      <w:r w:rsidRPr="005D0D57">
        <w:rPr>
          <w:szCs w:val="24"/>
          <w:u w:val="single"/>
        </w:rPr>
        <w:t>Line Extension and Construction Charges</w:t>
      </w:r>
      <w:r w:rsidRPr="005D0D57">
        <w:rPr>
          <w:szCs w:val="24"/>
        </w:rPr>
        <w:t>.  No Contribution in Aid of Construction may be required of any customer except as provided for in this approved tariff.</w:t>
      </w:r>
    </w:p>
    <w:p w14:paraId="2BAEF819" w14:textId="77777777" w:rsidR="005D0D57" w:rsidRPr="005D0D57" w:rsidRDefault="005D0D57" w:rsidP="005D0D57">
      <w:pPr>
        <w:widowControl w:val="0"/>
        <w:autoSpaceDE w:val="0"/>
        <w:autoSpaceDN w:val="0"/>
        <w:adjustRightInd w:val="0"/>
        <w:jc w:val="both"/>
        <w:rPr>
          <w:sz w:val="16"/>
          <w:szCs w:val="16"/>
        </w:rPr>
      </w:pPr>
    </w:p>
    <w:p w14:paraId="7270AF45" w14:textId="06279F2A"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6800E240" w14:textId="77777777" w:rsidR="005D0D57" w:rsidRPr="005D0D57" w:rsidRDefault="005D0D57" w:rsidP="005D0D57">
      <w:pPr>
        <w:widowControl w:val="0"/>
        <w:autoSpaceDE w:val="0"/>
        <w:autoSpaceDN w:val="0"/>
        <w:adjustRightInd w:val="0"/>
        <w:jc w:val="both"/>
        <w:rPr>
          <w:sz w:val="16"/>
          <w:szCs w:val="16"/>
        </w:rPr>
      </w:pPr>
    </w:p>
    <w:p w14:paraId="04F49894" w14:textId="77777777" w:rsidR="005D0D57" w:rsidRPr="005D0D57" w:rsidRDefault="005D0D57" w:rsidP="005D0D57">
      <w:pPr>
        <w:widowControl w:val="0"/>
        <w:autoSpaceDE w:val="0"/>
        <w:autoSpaceDN w:val="0"/>
        <w:adjustRightInd w:val="0"/>
        <w:jc w:val="both"/>
        <w:rPr>
          <w:szCs w:val="24"/>
        </w:rPr>
      </w:pPr>
      <w:r w:rsidRPr="005D0D57">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68E2BC0" w14:textId="77777777" w:rsidR="005D0D57" w:rsidRPr="005D0D57" w:rsidRDefault="005D0D57" w:rsidP="005D0D57">
      <w:pPr>
        <w:widowControl w:val="0"/>
        <w:autoSpaceDE w:val="0"/>
        <w:autoSpaceDN w:val="0"/>
        <w:adjustRightInd w:val="0"/>
        <w:jc w:val="both"/>
        <w:rPr>
          <w:sz w:val="16"/>
          <w:szCs w:val="16"/>
        </w:rPr>
      </w:pPr>
    </w:p>
    <w:p w14:paraId="07313141"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3.02 - Costs Utilities and Service Applicants Shall Bear</w:t>
      </w:r>
    </w:p>
    <w:p w14:paraId="053B4F8D" w14:textId="77777777" w:rsidR="005D0D57" w:rsidRPr="005D0D57" w:rsidRDefault="005D0D57" w:rsidP="005D0D57">
      <w:pPr>
        <w:widowControl w:val="0"/>
        <w:autoSpaceDE w:val="0"/>
        <w:autoSpaceDN w:val="0"/>
        <w:adjustRightInd w:val="0"/>
        <w:jc w:val="both"/>
        <w:rPr>
          <w:sz w:val="16"/>
          <w:szCs w:val="16"/>
        </w:rPr>
      </w:pPr>
    </w:p>
    <w:p w14:paraId="4F678BE5"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Within its certified area, the utility will pay the cost of the first 200 feet of any water main or distribution line necessary to extend service to an individual residential customer within a platted subdivision.</w:t>
      </w:r>
    </w:p>
    <w:p w14:paraId="526EA875" w14:textId="77777777" w:rsidR="005D0D57" w:rsidRPr="005D0D57" w:rsidRDefault="005D0D57" w:rsidP="005D0D57">
      <w:pPr>
        <w:widowControl w:val="0"/>
        <w:autoSpaceDE w:val="0"/>
        <w:autoSpaceDN w:val="0"/>
        <w:adjustRightInd w:val="0"/>
        <w:jc w:val="both"/>
        <w:rPr>
          <w:sz w:val="16"/>
          <w:szCs w:val="16"/>
        </w:rPr>
      </w:pPr>
    </w:p>
    <w:p w14:paraId="7A41694A"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A714574" w14:textId="77777777" w:rsidR="005D0D57" w:rsidRPr="005D0D57" w:rsidRDefault="005D0D57" w:rsidP="005D0D57">
      <w:pPr>
        <w:widowControl w:val="0"/>
        <w:autoSpaceDE w:val="0"/>
        <w:autoSpaceDN w:val="0"/>
        <w:adjustRightInd w:val="0"/>
        <w:jc w:val="both"/>
        <w:rPr>
          <w:sz w:val="16"/>
          <w:szCs w:val="16"/>
        </w:rPr>
      </w:pPr>
    </w:p>
    <w:p w14:paraId="26823980"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CE4AC7A" w14:textId="77777777" w:rsidR="005D0D57" w:rsidRPr="005D0D57" w:rsidRDefault="005D0D57" w:rsidP="005D0D57">
      <w:pPr>
        <w:widowControl w:val="0"/>
        <w:autoSpaceDE w:val="0"/>
        <w:autoSpaceDN w:val="0"/>
        <w:adjustRightInd w:val="0"/>
        <w:jc w:val="both"/>
        <w:rPr>
          <w:sz w:val="16"/>
          <w:szCs w:val="16"/>
        </w:rPr>
      </w:pPr>
    </w:p>
    <w:p w14:paraId="1BB9C161"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403C5FDC" w14:textId="77777777" w:rsidR="005D0D57" w:rsidRPr="005D0D57" w:rsidRDefault="005D0D57" w:rsidP="005D0D57">
      <w:pPr>
        <w:widowControl w:val="0"/>
        <w:autoSpaceDE w:val="0"/>
        <w:autoSpaceDN w:val="0"/>
        <w:adjustRightInd w:val="0"/>
        <w:jc w:val="both"/>
        <w:rPr>
          <w:sz w:val="16"/>
          <w:szCs w:val="16"/>
        </w:rPr>
      </w:pPr>
    </w:p>
    <w:p w14:paraId="6736488C"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Exceptions may be granted by the PUC if:</w:t>
      </w:r>
    </w:p>
    <w:p w14:paraId="288A0398" w14:textId="77777777" w:rsidR="005D0D57" w:rsidRPr="005D0D57" w:rsidRDefault="005D0D57" w:rsidP="005D0D57">
      <w:pPr>
        <w:widowControl w:val="0"/>
        <w:numPr>
          <w:ilvl w:val="0"/>
          <w:numId w:val="45"/>
        </w:numPr>
        <w:autoSpaceDE w:val="0"/>
        <w:autoSpaceDN w:val="0"/>
        <w:adjustRightInd w:val="0"/>
        <w:jc w:val="both"/>
        <w:rPr>
          <w:szCs w:val="24"/>
        </w:rPr>
      </w:pPr>
      <w:r w:rsidRPr="005D0D57">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51B8A4CD" w14:textId="77777777" w:rsidR="005D0D57" w:rsidRPr="005D0D57" w:rsidRDefault="005D0D57" w:rsidP="005D0D57">
      <w:pPr>
        <w:widowControl w:val="0"/>
        <w:numPr>
          <w:ilvl w:val="0"/>
          <w:numId w:val="45"/>
        </w:numPr>
        <w:autoSpaceDE w:val="0"/>
        <w:autoSpaceDN w:val="0"/>
        <w:adjustRightInd w:val="0"/>
        <w:jc w:val="both"/>
        <w:rPr>
          <w:szCs w:val="24"/>
        </w:rPr>
      </w:pPr>
      <w:r w:rsidRPr="005D0D57">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3972A5C" w14:textId="77777777" w:rsidR="005D0D57" w:rsidRPr="005D0D57" w:rsidRDefault="005D0D57" w:rsidP="005D0D57">
      <w:pPr>
        <w:widowControl w:val="0"/>
        <w:autoSpaceDE w:val="0"/>
        <w:autoSpaceDN w:val="0"/>
        <w:adjustRightInd w:val="0"/>
        <w:jc w:val="both"/>
        <w:rPr>
          <w:sz w:val="16"/>
          <w:szCs w:val="16"/>
        </w:rPr>
      </w:pPr>
    </w:p>
    <w:p w14:paraId="4940D5C0" w14:textId="77777777" w:rsidR="005D0D57" w:rsidRPr="005D0D57" w:rsidRDefault="005D0D57" w:rsidP="005D0D57">
      <w:pPr>
        <w:widowControl w:val="0"/>
        <w:autoSpaceDE w:val="0"/>
        <w:autoSpaceDN w:val="0"/>
        <w:adjustRightInd w:val="0"/>
        <w:jc w:val="both"/>
        <w:rPr>
          <w:szCs w:val="24"/>
        </w:rPr>
      </w:pPr>
      <w:r w:rsidRPr="005D0D57">
        <w:rPr>
          <w:szCs w:val="24"/>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75507C8" w14:textId="77777777" w:rsidR="005D0D57" w:rsidRPr="005D0D57" w:rsidRDefault="005D0D57" w:rsidP="005D0D57">
      <w:pPr>
        <w:widowControl w:val="0"/>
        <w:autoSpaceDE w:val="0"/>
        <w:autoSpaceDN w:val="0"/>
        <w:adjustRightInd w:val="0"/>
        <w:jc w:val="both"/>
        <w:rPr>
          <w:sz w:val="16"/>
          <w:szCs w:val="16"/>
        </w:rPr>
      </w:pPr>
    </w:p>
    <w:p w14:paraId="671233EF" w14:textId="5C210F16" w:rsidR="005D0D57" w:rsidRPr="005D0D57" w:rsidRDefault="005D0D57" w:rsidP="006D0F31">
      <w:pPr>
        <w:widowControl w:val="0"/>
        <w:autoSpaceDE w:val="0"/>
        <w:autoSpaceDN w:val="0"/>
        <w:adjustRightInd w:val="0"/>
        <w:jc w:val="both"/>
        <w:rPr>
          <w:szCs w:val="24"/>
          <w:u w:val="single"/>
        </w:rPr>
      </w:pPr>
      <w:r w:rsidRPr="005D0D57">
        <w:rPr>
          <w:b/>
          <w:szCs w:val="24"/>
        </w:rPr>
        <w:t xml:space="preserve">Docket Number: </w:t>
      </w:r>
      <w:r w:rsidR="008C701B">
        <w:rPr>
          <w:b/>
          <w:szCs w:val="24"/>
        </w:rPr>
        <w:t>52340</w:t>
      </w:r>
      <w:r w:rsidRPr="005D0D57">
        <w:rPr>
          <w:szCs w:val="24"/>
          <w:u w:val="single"/>
        </w:rPr>
        <w:br w:type="page"/>
      </w:r>
    </w:p>
    <w:p w14:paraId="405F4A17" w14:textId="77777777" w:rsidR="005D0D57" w:rsidRPr="005D0D57" w:rsidRDefault="00B722C0" w:rsidP="005D0D57">
      <w:pPr>
        <w:widowControl w:val="0"/>
        <w:tabs>
          <w:tab w:val="right" w:pos="9630"/>
        </w:tabs>
        <w:autoSpaceDE w:val="0"/>
        <w:autoSpaceDN w:val="0"/>
        <w:adjustRightInd w:val="0"/>
        <w:jc w:val="both"/>
        <w:rPr>
          <w:szCs w:val="24"/>
          <w:u w:val="single"/>
        </w:rPr>
      </w:pPr>
      <w:r>
        <w:rPr>
          <w:szCs w:val="24"/>
          <w:u w:val="single"/>
        </w:rPr>
        <w:lastRenderedPageBreak/>
        <w:t>Lone Star Water Company</w:t>
      </w:r>
      <w:r w:rsidR="005D0D57" w:rsidRPr="005D0D57">
        <w:rPr>
          <w:szCs w:val="24"/>
        </w:rPr>
        <w:tab/>
        <w:t>Water Tariff Page No. 11</w:t>
      </w:r>
    </w:p>
    <w:p w14:paraId="707A0744" w14:textId="77777777" w:rsidR="006D0F31" w:rsidRPr="00D52DC1" w:rsidRDefault="006D0F31" w:rsidP="006D0F31">
      <w:pPr>
        <w:rPr>
          <w:sz w:val="20"/>
        </w:rPr>
      </w:pPr>
      <w:r w:rsidRPr="00D52DC1">
        <w:rPr>
          <w:sz w:val="20"/>
        </w:rPr>
        <w:t>(Utility Name)</w:t>
      </w:r>
    </w:p>
    <w:p w14:paraId="1A04307F" w14:textId="77777777" w:rsidR="008C701B" w:rsidRDefault="008C701B" w:rsidP="005D0D57">
      <w:pPr>
        <w:widowControl w:val="0"/>
        <w:tabs>
          <w:tab w:val="right" w:pos="9360"/>
        </w:tabs>
        <w:autoSpaceDE w:val="0"/>
        <w:autoSpaceDN w:val="0"/>
        <w:adjustRightInd w:val="0"/>
        <w:ind w:firstLine="18"/>
        <w:jc w:val="center"/>
        <w:rPr>
          <w:szCs w:val="24"/>
        </w:rPr>
      </w:pPr>
    </w:p>
    <w:p w14:paraId="75BDE5B4" w14:textId="6F6BEA30"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 xml:space="preserve">SECTION 3.0 -- EXTENSION POLICY </w:t>
      </w:r>
      <w:r w:rsidRPr="005D0D57">
        <w:rPr>
          <w:bCs/>
          <w:szCs w:val="24"/>
        </w:rPr>
        <w:t>(Continued)</w:t>
      </w:r>
    </w:p>
    <w:p w14:paraId="11222607" w14:textId="77777777" w:rsidR="005D0D57" w:rsidRPr="005D0D57" w:rsidRDefault="005D0D57" w:rsidP="005D0D57">
      <w:pPr>
        <w:widowControl w:val="0"/>
        <w:autoSpaceDE w:val="0"/>
        <w:autoSpaceDN w:val="0"/>
        <w:adjustRightInd w:val="0"/>
        <w:jc w:val="both"/>
        <w:rPr>
          <w:sz w:val="16"/>
          <w:szCs w:val="16"/>
        </w:rPr>
      </w:pPr>
    </w:p>
    <w:p w14:paraId="661982ED" w14:textId="77777777" w:rsidR="005D0D57" w:rsidRPr="005D0D57" w:rsidRDefault="005D0D57" w:rsidP="005D0D57">
      <w:pPr>
        <w:widowControl w:val="0"/>
        <w:autoSpaceDE w:val="0"/>
        <w:autoSpaceDN w:val="0"/>
        <w:adjustRightInd w:val="0"/>
        <w:jc w:val="both"/>
        <w:rPr>
          <w:szCs w:val="24"/>
        </w:rPr>
      </w:pPr>
      <w:r w:rsidRPr="005D0D57">
        <w:rPr>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5D0D57">
        <w:rPr>
          <w:szCs w:val="24"/>
        </w:rPr>
        <w:t>one inch</w:t>
      </w:r>
      <w:proofErr w:type="gramEnd"/>
      <w:r w:rsidRPr="005D0D57">
        <w:rPr>
          <w:szCs w:val="24"/>
        </w:rPr>
        <w:t xml:space="preserve"> meter for a lawn sprinkler system to service a residential lot is not considered nonstandard service.</w:t>
      </w:r>
    </w:p>
    <w:p w14:paraId="7BC0BAA0" w14:textId="77777777" w:rsidR="005D0D57" w:rsidRPr="005D0D57" w:rsidRDefault="005D0D57" w:rsidP="005D0D57">
      <w:pPr>
        <w:widowControl w:val="0"/>
        <w:autoSpaceDE w:val="0"/>
        <w:autoSpaceDN w:val="0"/>
        <w:adjustRightInd w:val="0"/>
        <w:jc w:val="both"/>
        <w:rPr>
          <w:sz w:val="16"/>
          <w:szCs w:val="16"/>
        </w:rPr>
      </w:pPr>
    </w:p>
    <w:p w14:paraId="2BC487FC" w14:textId="12F7BD40" w:rsidR="005D0D57" w:rsidRPr="005D0D57" w:rsidRDefault="005D0D57" w:rsidP="005D0D57">
      <w:pPr>
        <w:widowControl w:val="0"/>
        <w:autoSpaceDE w:val="0"/>
        <w:autoSpaceDN w:val="0"/>
        <w:adjustRightInd w:val="0"/>
        <w:jc w:val="both"/>
        <w:rPr>
          <w:szCs w:val="24"/>
        </w:rPr>
      </w:pPr>
      <w:r w:rsidRPr="005D0D57">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DA18BC4" w14:textId="77777777" w:rsidR="005D0D57" w:rsidRPr="005D0D57" w:rsidRDefault="005D0D57" w:rsidP="005D0D57">
      <w:pPr>
        <w:widowControl w:val="0"/>
        <w:autoSpaceDE w:val="0"/>
        <w:autoSpaceDN w:val="0"/>
        <w:adjustRightInd w:val="0"/>
        <w:jc w:val="both"/>
        <w:rPr>
          <w:sz w:val="16"/>
          <w:szCs w:val="16"/>
        </w:rPr>
      </w:pPr>
    </w:p>
    <w:p w14:paraId="297BA10A" w14:textId="77777777"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D0D57">
        <w:rPr>
          <w:szCs w:val="24"/>
          <w:u w:val="words"/>
        </w:rPr>
        <w:t>may not be required</w:t>
      </w:r>
      <w:r w:rsidRPr="005D0D57">
        <w:rPr>
          <w:szCs w:val="24"/>
        </w:rPr>
        <w:t xml:space="preserve"> of individual residential customers for production, storage, treatment or transmission facilities unless otherwise approved by the Commission under this specific extension policy.</w:t>
      </w:r>
    </w:p>
    <w:p w14:paraId="06DDD760" w14:textId="77777777" w:rsidR="005D0D57" w:rsidRPr="005D0D57" w:rsidRDefault="005D0D57" w:rsidP="005D0D57">
      <w:pPr>
        <w:widowControl w:val="0"/>
        <w:autoSpaceDE w:val="0"/>
        <w:autoSpaceDN w:val="0"/>
        <w:adjustRightInd w:val="0"/>
        <w:jc w:val="both"/>
        <w:rPr>
          <w:sz w:val="16"/>
          <w:szCs w:val="16"/>
        </w:rPr>
      </w:pPr>
    </w:p>
    <w:p w14:paraId="079C3015"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3.03 - Contributions in Aid of Construction</w:t>
      </w:r>
    </w:p>
    <w:p w14:paraId="0DED3D92" w14:textId="77777777" w:rsidR="005D0D57" w:rsidRPr="005D0D57" w:rsidRDefault="005D0D57" w:rsidP="005D0D57">
      <w:pPr>
        <w:widowControl w:val="0"/>
        <w:autoSpaceDE w:val="0"/>
        <w:autoSpaceDN w:val="0"/>
        <w:adjustRightInd w:val="0"/>
        <w:jc w:val="both"/>
        <w:rPr>
          <w:sz w:val="16"/>
          <w:szCs w:val="16"/>
        </w:rPr>
      </w:pPr>
    </w:p>
    <w:p w14:paraId="615FB665" w14:textId="77777777" w:rsidR="005D0D57" w:rsidRPr="005D0D57" w:rsidRDefault="005D0D57" w:rsidP="005D0D57">
      <w:pPr>
        <w:widowControl w:val="0"/>
        <w:autoSpaceDE w:val="0"/>
        <w:autoSpaceDN w:val="0"/>
        <w:adjustRightInd w:val="0"/>
        <w:jc w:val="both"/>
        <w:rPr>
          <w:szCs w:val="24"/>
          <w:u w:val="words"/>
        </w:rPr>
      </w:pPr>
      <w:r w:rsidRPr="005D0D57">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FE52EEA" w14:textId="77777777" w:rsidR="005D0D57" w:rsidRPr="005D0D57" w:rsidRDefault="005D0D57" w:rsidP="005D0D57">
      <w:pPr>
        <w:widowControl w:val="0"/>
        <w:autoSpaceDE w:val="0"/>
        <w:autoSpaceDN w:val="0"/>
        <w:adjustRightInd w:val="0"/>
        <w:jc w:val="both"/>
        <w:rPr>
          <w:sz w:val="16"/>
          <w:szCs w:val="16"/>
        </w:rPr>
      </w:pPr>
    </w:p>
    <w:p w14:paraId="064581E8" w14:textId="0FDF7185" w:rsidR="005D0D57" w:rsidRPr="005D0D57" w:rsidRDefault="005D0D57" w:rsidP="005D0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5D0D57">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3954BEB" w14:textId="77777777" w:rsidR="005D0D57" w:rsidRPr="005D0D57" w:rsidRDefault="005D0D57" w:rsidP="005D0D57">
      <w:pPr>
        <w:widowControl w:val="0"/>
        <w:autoSpaceDE w:val="0"/>
        <w:autoSpaceDN w:val="0"/>
        <w:adjustRightInd w:val="0"/>
        <w:jc w:val="both"/>
        <w:rPr>
          <w:sz w:val="16"/>
          <w:szCs w:val="16"/>
        </w:rPr>
      </w:pPr>
    </w:p>
    <w:p w14:paraId="018E376A" w14:textId="4B523EEA" w:rsidR="005D0D57" w:rsidRPr="005D0D57" w:rsidRDefault="005D0D57" w:rsidP="005D0D57">
      <w:pPr>
        <w:widowControl w:val="0"/>
        <w:autoSpaceDE w:val="0"/>
        <w:autoSpaceDN w:val="0"/>
        <w:adjustRightInd w:val="0"/>
        <w:jc w:val="both"/>
        <w:rPr>
          <w:szCs w:val="24"/>
        </w:rPr>
      </w:pPr>
      <w:r w:rsidRPr="005D0D57">
        <w:rPr>
          <w:szCs w:val="24"/>
        </w:rPr>
        <w:t>Any service extension to a subdivision (recorded or unrecorded) may be subject to the provisions and restrictions of 16 TAC § 24.</w:t>
      </w:r>
      <w:r w:rsidR="00D24428">
        <w:rPr>
          <w:szCs w:val="24"/>
        </w:rPr>
        <w:t>163</w:t>
      </w:r>
      <w:r w:rsidRPr="005D0D57">
        <w:rPr>
          <w:szCs w:val="24"/>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D24428">
        <w:rPr>
          <w:szCs w:val="24"/>
        </w:rPr>
        <w:t>161</w:t>
      </w:r>
      <w:r w:rsidRPr="005D0D57">
        <w:rPr>
          <w:szCs w:val="24"/>
        </w:rPr>
        <w:t>(</w:t>
      </w:r>
      <w:r w:rsidR="00D24428">
        <w:rPr>
          <w:szCs w:val="24"/>
        </w:rPr>
        <w:t>d</w:t>
      </w:r>
      <w:r w:rsidRPr="005D0D57">
        <w:rPr>
          <w:szCs w:val="24"/>
        </w:rPr>
        <w:t>)</w:t>
      </w:r>
      <w:r w:rsidR="00D24428">
        <w:rPr>
          <w:szCs w:val="24"/>
        </w:rPr>
        <w:t>(4</w:t>
      </w:r>
      <w:r w:rsidRPr="005D0D57">
        <w:rPr>
          <w:szCs w:val="24"/>
        </w:rPr>
        <w:t>), for purposes of this section, commercial, industrial, and wholesale customers shall be treated as developers.</w:t>
      </w:r>
    </w:p>
    <w:p w14:paraId="47F08419" w14:textId="77777777" w:rsidR="005D0D57" w:rsidRPr="005D0D57" w:rsidRDefault="005D0D57" w:rsidP="005D0D57">
      <w:pPr>
        <w:widowControl w:val="0"/>
        <w:autoSpaceDE w:val="0"/>
        <w:autoSpaceDN w:val="0"/>
        <w:adjustRightInd w:val="0"/>
        <w:jc w:val="both"/>
        <w:rPr>
          <w:sz w:val="16"/>
          <w:szCs w:val="16"/>
        </w:rPr>
      </w:pPr>
    </w:p>
    <w:p w14:paraId="71087B76" w14:textId="77777777" w:rsidR="005D0D57" w:rsidRPr="005D0D57" w:rsidRDefault="005D0D57" w:rsidP="005D0D57">
      <w:pPr>
        <w:widowControl w:val="0"/>
        <w:autoSpaceDE w:val="0"/>
        <w:autoSpaceDN w:val="0"/>
        <w:adjustRightInd w:val="0"/>
        <w:jc w:val="both"/>
        <w:rPr>
          <w:szCs w:val="24"/>
        </w:rPr>
      </w:pPr>
      <w:r w:rsidRPr="005D0D57">
        <w:rPr>
          <w:szCs w:val="24"/>
        </w:rPr>
        <w:t>A utility may only charge a developer standby fees for unrecovered costs of facilities committed to a developer’s property under the following circumstances:</w:t>
      </w:r>
    </w:p>
    <w:p w14:paraId="6D755500"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Under a contract and only in accordance with the terms of the contract; or</w:t>
      </w:r>
    </w:p>
    <w:p w14:paraId="494ADA02"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579A660D" w14:textId="77777777" w:rsidR="005D0D57" w:rsidRPr="005D0D57" w:rsidRDefault="005D0D57" w:rsidP="005D0D57">
      <w:pPr>
        <w:widowControl w:val="0"/>
        <w:numPr>
          <w:ilvl w:val="0"/>
          <w:numId w:val="46"/>
        </w:numPr>
        <w:autoSpaceDE w:val="0"/>
        <w:autoSpaceDN w:val="0"/>
        <w:adjustRightInd w:val="0"/>
        <w:jc w:val="both"/>
        <w:rPr>
          <w:szCs w:val="24"/>
        </w:rPr>
      </w:pPr>
      <w:r w:rsidRPr="005D0D57">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949ED11" w14:textId="77777777" w:rsidR="005D0D57" w:rsidRPr="005D0D57" w:rsidRDefault="005D0D57" w:rsidP="005D0D57">
      <w:pPr>
        <w:widowControl w:val="0"/>
        <w:autoSpaceDE w:val="0"/>
        <w:autoSpaceDN w:val="0"/>
        <w:adjustRightInd w:val="0"/>
        <w:jc w:val="both"/>
        <w:rPr>
          <w:sz w:val="16"/>
          <w:szCs w:val="16"/>
        </w:rPr>
      </w:pPr>
    </w:p>
    <w:p w14:paraId="3E8DA2EE" w14:textId="12BAD3B6" w:rsidR="005D0D57" w:rsidRPr="005D0D57" w:rsidRDefault="005D0D57" w:rsidP="008C701B">
      <w:pPr>
        <w:widowControl w:val="0"/>
        <w:autoSpaceDE w:val="0"/>
        <w:autoSpaceDN w:val="0"/>
        <w:adjustRightInd w:val="0"/>
        <w:jc w:val="both"/>
        <w:rPr>
          <w:szCs w:val="24"/>
          <w:u w:val="single"/>
        </w:rPr>
      </w:pPr>
      <w:r w:rsidRPr="005D0D57">
        <w:rPr>
          <w:b/>
          <w:szCs w:val="24"/>
        </w:rPr>
        <w:t xml:space="preserve">Docket Number: </w:t>
      </w:r>
      <w:r w:rsidR="008C701B">
        <w:rPr>
          <w:b/>
          <w:szCs w:val="24"/>
        </w:rPr>
        <w:t>52340</w:t>
      </w:r>
      <w:r w:rsidRPr="005D0D57">
        <w:rPr>
          <w:szCs w:val="24"/>
          <w:u w:val="single"/>
        </w:rPr>
        <w:br w:type="page"/>
      </w:r>
    </w:p>
    <w:p w14:paraId="5AB0627F" w14:textId="77777777" w:rsidR="005D0D57" w:rsidRPr="005D0D57" w:rsidRDefault="00B722C0" w:rsidP="005D0D57">
      <w:pPr>
        <w:widowControl w:val="0"/>
        <w:tabs>
          <w:tab w:val="right" w:pos="9630"/>
        </w:tabs>
        <w:autoSpaceDE w:val="0"/>
        <w:autoSpaceDN w:val="0"/>
        <w:adjustRightInd w:val="0"/>
        <w:jc w:val="both"/>
        <w:rPr>
          <w:szCs w:val="24"/>
        </w:rPr>
      </w:pPr>
      <w:r>
        <w:rPr>
          <w:szCs w:val="24"/>
          <w:u w:val="single"/>
        </w:rPr>
        <w:lastRenderedPageBreak/>
        <w:t>Lone Star Water Company</w:t>
      </w:r>
      <w:r w:rsidR="005D0D57" w:rsidRPr="005D0D57">
        <w:rPr>
          <w:szCs w:val="24"/>
        </w:rPr>
        <w:tab/>
        <w:t>Water Tariff Page No. 12</w:t>
      </w:r>
    </w:p>
    <w:p w14:paraId="640C9B93" w14:textId="77777777" w:rsidR="00F029EC" w:rsidRPr="00D52DC1" w:rsidRDefault="00F029EC" w:rsidP="00F029EC">
      <w:pPr>
        <w:rPr>
          <w:sz w:val="20"/>
        </w:rPr>
      </w:pPr>
      <w:r w:rsidRPr="00D52DC1">
        <w:rPr>
          <w:sz w:val="20"/>
        </w:rPr>
        <w:t>(Utility Name)</w:t>
      </w:r>
    </w:p>
    <w:p w14:paraId="44879F2E" w14:textId="274D85A4" w:rsidR="008C701B" w:rsidRDefault="008C701B" w:rsidP="005D0D57">
      <w:pPr>
        <w:widowControl w:val="0"/>
        <w:tabs>
          <w:tab w:val="right" w:pos="9360"/>
        </w:tabs>
        <w:autoSpaceDE w:val="0"/>
        <w:autoSpaceDN w:val="0"/>
        <w:adjustRightInd w:val="0"/>
        <w:ind w:firstLine="18"/>
        <w:jc w:val="center"/>
        <w:rPr>
          <w:szCs w:val="24"/>
        </w:rPr>
      </w:pPr>
    </w:p>
    <w:p w14:paraId="3BC79A35" w14:textId="0112AD1B" w:rsidR="005D0D57" w:rsidRPr="005D0D57" w:rsidRDefault="005D0D57" w:rsidP="005D0D57">
      <w:pPr>
        <w:widowControl w:val="0"/>
        <w:tabs>
          <w:tab w:val="right" w:pos="9360"/>
        </w:tabs>
        <w:autoSpaceDE w:val="0"/>
        <w:autoSpaceDN w:val="0"/>
        <w:adjustRightInd w:val="0"/>
        <w:ind w:firstLine="18"/>
        <w:jc w:val="center"/>
        <w:rPr>
          <w:szCs w:val="24"/>
        </w:rPr>
      </w:pPr>
      <w:r w:rsidRPr="005D0D57">
        <w:rPr>
          <w:szCs w:val="24"/>
        </w:rPr>
        <w:t xml:space="preserve">SECTION 3.0 -- EXTENSION POLICY </w:t>
      </w:r>
      <w:r w:rsidRPr="005D0D57">
        <w:rPr>
          <w:bCs/>
          <w:szCs w:val="24"/>
        </w:rPr>
        <w:t>(Continued)</w:t>
      </w:r>
    </w:p>
    <w:p w14:paraId="7373C675" w14:textId="77777777" w:rsidR="005D0D57" w:rsidRPr="005D0D57" w:rsidRDefault="005D0D57" w:rsidP="005D0D57">
      <w:pPr>
        <w:widowControl w:val="0"/>
        <w:autoSpaceDE w:val="0"/>
        <w:autoSpaceDN w:val="0"/>
        <w:adjustRightInd w:val="0"/>
        <w:jc w:val="both"/>
        <w:rPr>
          <w:sz w:val="16"/>
          <w:szCs w:val="16"/>
        </w:rPr>
      </w:pPr>
    </w:p>
    <w:p w14:paraId="3B91633A"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3.04 - Appealing Connection Costs</w:t>
      </w:r>
    </w:p>
    <w:p w14:paraId="53987120" w14:textId="77777777" w:rsidR="005D0D57" w:rsidRPr="005D0D57" w:rsidRDefault="005D0D57" w:rsidP="005D0D57">
      <w:pPr>
        <w:widowControl w:val="0"/>
        <w:autoSpaceDE w:val="0"/>
        <w:autoSpaceDN w:val="0"/>
        <w:adjustRightInd w:val="0"/>
        <w:jc w:val="both"/>
        <w:rPr>
          <w:sz w:val="16"/>
          <w:szCs w:val="16"/>
        </w:rPr>
      </w:pPr>
    </w:p>
    <w:p w14:paraId="1A38B64A" w14:textId="2759B6BB" w:rsidR="005D0D57" w:rsidRPr="005D0D57" w:rsidRDefault="005D0D57" w:rsidP="005D0D57">
      <w:pPr>
        <w:widowControl w:val="0"/>
        <w:autoSpaceDE w:val="0"/>
        <w:autoSpaceDN w:val="0"/>
        <w:adjustRightInd w:val="0"/>
        <w:jc w:val="both"/>
        <w:rPr>
          <w:szCs w:val="24"/>
        </w:rPr>
      </w:pPr>
      <w:r w:rsidRPr="005D0D57">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CB5EA4F" w14:textId="77777777" w:rsidR="005D0D57" w:rsidRPr="005D0D57" w:rsidRDefault="005D0D57" w:rsidP="005D0D57">
      <w:pPr>
        <w:widowControl w:val="0"/>
        <w:autoSpaceDE w:val="0"/>
        <w:autoSpaceDN w:val="0"/>
        <w:adjustRightInd w:val="0"/>
        <w:jc w:val="both"/>
        <w:rPr>
          <w:sz w:val="16"/>
          <w:szCs w:val="16"/>
        </w:rPr>
      </w:pPr>
    </w:p>
    <w:p w14:paraId="39EA9FBB" w14:textId="77777777" w:rsidR="005D0D57" w:rsidRPr="005D0D57" w:rsidRDefault="005D0D57" w:rsidP="005D0D57">
      <w:pPr>
        <w:widowControl w:val="0"/>
        <w:autoSpaceDE w:val="0"/>
        <w:autoSpaceDN w:val="0"/>
        <w:adjustRightInd w:val="0"/>
        <w:jc w:val="both"/>
        <w:rPr>
          <w:szCs w:val="24"/>
        </w:rPr>
      </w:pPr>
      <w:r w:rsidRPr="005D0D57">
        <w:rPr>
          <w:szCs w:val="24"/>
        </w:rPr>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5D0D57">
        <w:rPr>
          <w:szCs w:val="24"/>
        </w:rPr>
        <w:t>ies</w:t>
      </w:r>
      <w:proofErr w:type="spellEnd"/>
      <w:r w:rsidRPr="005D0D57">
        <w:rPr>
          <w:szCs w:val="24"/>
        </w:rPr>
        <w:t>) is located.</w:t>
      </w:r>
    </w:p>
    <w:p w14:paraId="78FEAA43" w14:textId="77777777" w:rsidR="005D0D57" w:rsidRPr="005D0D57" w:rsidRDefault="005D0D57" w:rsidP="005D0D57">
      <w:pPr>
        <w:widowControl w:val="0"/>
        <w:autoSpaceDE w:val="0"/>
        <w:autoSpaceDN w:val="0"/>
        <w:adjustRightInd w:val="0"/>
        <w:jc w:val="both"/>
        <w:rPr>
          <w:sz w:val="16"/>
          <w:szCs w:val="16"/>
        </w:rPr>
      </w:pPr>
    </w:p>
    <w:p w14:paraId="5CD6CAAB"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3.05 - Applying for Service</w:t>
      </w:r>
    </w:p>
    <w:p w14:paraId="3729E58D" w14:textId="77777777" w:rsidR="005D0D57" w:rsidRPr="005D0D57" w:rsidRDefault="005D0D57" w:rsidP="005D0D57">
      <w:pPr>
        <w:widowControl w:val="0"/>
        <w:autoSpaceDE w:val="0"/>
        <w:autoSpaceDN w:val="0"/>
        <w:adjustRightInd w:val="0"/>
        <w:jc w:val="both"/>
        <w:rPr>
          <w:sz w:val="16"/>
          <w:szCs w:val="16"/>
        </w:rPr>
      </w:pPr>
    </w:p>
    <w:p w14:paraId="5D582D7C" w14:textId="37C3DD68" w:rsidR="005D0D57" w:rsidRPr="005D0D57" w:rsidRDefault="005D0D57" w:rsidP="005D0D57">
      <w:pPr>
        <w:widowControl w:val="0"/>
        <w:autoSpaceDE w:val="0"/>
        <w:autoSpaceDN w:val="0"/>
        <w:adjustRightInd w:val="0"/>
        <w:ind w:right="18" w:firstLine="18"/>
        <w:jc w:val="both"/>
        <w:rPr>
          <w:szCs w:val="24"/>
        </w:rPr>
      </w:pPr>
      <w:r w:rsidRPr="005D0D57">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5D0D57">
        <w:rPr>
          <w:szCs w:val="24"/>
        </w:rPr>
        <w:t>first class</w:t>
      </w:r>
      <w:proofErr w:type="gramEnd"/>
      <w:r w:rsidRPr="005D0D57">
        <w:rPr>
          <w:szCs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AD5D108" w14:textId="77777777" w:rsidR="005D0D57" w:rsidRPr="005D0D57" w:rsidRDefault="005D0D57" w:rsidP="005D0D57">
      <w:pPr>
        <w:widowControl w:val="0"/>
        <w:autoSpaceDE w:val="0"/>
        <w:autoSpaceDN w:val="0"/>
        <w:adjustRightInd w:val="0"/>
        <w:jc w:val="both"/>
        <w:rPr>
          <w:sz w:val="16"/>
          <w:szCs w:val="16"/>
        </w:rPr>
      </w:pPr>
    </w:p>
    <w:p w14:paraId="17C0D15D" w14:textId="77777777" w:rsidR="005D0D57" w:rsidRPr="005D0D57" w:rsidRDefault="005D0D57" w:rsidP="005D0D57">
      <w:pPr>
        <w:widowControl w:val="0"/>
        <w:autoSpaceDE w:val="0"/>
        <w:autoSpaceDN w:val="0"/>
        <w:adjustRightInd w:val="0"/>
        <w:jc w:val="both"/>
        <w:rPr>
          <w:szCs w:val="24"/>
        </w:rPr>
      </w:pPr>
      <w:r w:rsidRPr="005D0D57">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5B2C8BC4" w14:textId="77777777" w:rsidR="005D0D57" w:rsidRPr="005D0D57" w:rsidRDefault="005D0D57" w:rsidP="005D0D57">
      <w:pPr>
        <w:widowControl w:val="0"/>
        <w:autoSpaceDE w:val="0"/>
        <w:autoSpaceDN w:val="0"/>
        <w:adjustRightInd w:val="0"/>
        <w:jc w:val="both"/>
        <w:rPr>
          <w:sz w:val="16"/>
          <w:szCs w:val="16"/>
        </w:rPr>
      </w:pPr>
    </w:p>
    <w:p w14:paraId="56FAB3C5" w14:textId="70119E78" w:rsidR="005D0D57" w:rsidRPr="005D0D57" w:rsidRDefault="005D0D57" w:rsidP="005D0D57">
      <w:pPr>
        <w:widowControl w:val="0"/>
        <w:autoSpaceDE w:val="0"/>
        <w:autoSpaceDN w:val="0"/>
        <w:adjustRightInd w:val="0"/>
        <w:jc w:val="both"/>
        <w:rPr>
          <w:szCs w:val="24"/>
        </w:rPr>
      </w:pPr>
      <w:r w:rsidRPr="005D0D57">
        <w:rPr>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ACF770A" w14:textId="77777777" w:rsidR="005D0D57" w:rsidRPr="005D0D57" w:rsidRDefault="005D0D57" w:rsidP="005D0D57">
      <w:pPr>
        <w:widowControl w:val="0"/>
        <w:autoSpaceDE w:val="0"/>
        <w:autoSpaceDN w:val="0"/>
        <w:adjustRightInd w:val="0"/>
        <w:jc w:val="both"/>
        <w:rPr>
          <w:sz w:val="16"/>
          <w:szCs w:val="16"/>
        </w:rPr>
      </w:pPr>
    </w:p>
    <w:p w14:paraId="341698BE"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3.06 - Qualified Service Applicant</w:t>
      </w:r>
    </w:p>
    <w:p w14:paraId="61EE9041" w14:textId="77777777" w:rsidR="005D0D57" w:rsidRPr="005D0D57" w:rsidRDefault="005D0D57" w:rsidP="005D0D57">
      <w:pPr>
        <w:widowControl w:val="0"/>
        <w:autoSpaceDE w:val="0"/>
        <w:autoSpaceDN w:val="0"/>
        <w:adjustRightInd w:val="0"/>
        <w:jc w:val="both"/>
        <w:rPr>
          <w:sz w:val="16"/>
          <w:szCs w:val="16"/>
        </w:rPr>
      </w:pPr>
    </w:p>
    <w:p w14:paraId="182108A6" w14:textId="77777777" w:rsidR="005D0D57" w:rsidRPr="005D0D57" w:rsidRDefault="005D0D57" w:rsidP="005D0D57">
      <w:pPr>
        <w:widowControl w:val="0"/>
        <w:autoSpaceDE w:val="0"/>
        <w:autoSpaceDN w:val="0"/>
        <w:adjustRightInd w:val="0"/>
        <w:jc w:val="both"/>
        <w:rPr>
          <w:szCs w:val="24"/>
        </w:rPr>
      </w:pPr>
      <w:r w:rsidRPr="005D0D57">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D4F2AB0" w14:textId="4FF6F7FE" w:rsidR="005D0D57" w:rsidRPr="005D0D57" w:rsidRDefault="005D0D57" w:rsidP="005D0D57">
      <w:pPr>
        <w:widowControl w:val="0"/>
        <w:autoSpaceDE w:val="0"/>
        <w:autoSpaceDN w:val="0"/>
        <w:adjustRightInd w:val="0"/>
        <w:jc w:val="both"/>
        <w:rPr>
          <w:b/>
          <w:szCs w:val="24"/>
          <w:u w:val="single"/>
        </w:rPr>
      </w:pPr>
      <w:r w:rsidRPr="005D0D57">
        <w:rPr>
          <w:b/>
          <w:szCs w:val="24"/>
        </w:rPr>
        <w:t xml:space="preserve">Docket Number: </w:t>
      </w:r>
      <w:r w:rsidR="008C701B">
        <w:rPr>
          <w:b/>
          <w:szCs w:val="24"/>
        </w:rPr>
        <w:t>52340</w:t>
      </w:r>
    </w:p>
    <w:p w14:paraId="361B5987" w14:textId="2A17070F" w:rsidR="00F029EC" w:rsidRDefault="005D0D57" w:rsidP="006D0F31">
      <w:pPr>
        <w:rPr>
          <w:szCs w:val="24"/>
        </w:rPr>
      </w:pPr>
      <w:r w:rsidRPr="005D0D57">
        <w:rPr>
          <w:szCs w:val="24"/>
        </w:rPr>
        <w:br w:type="page"/>
      </w:r>
      <w:r w:rsidR="00B722C0">
        <w:rPr>
          <w:szCs w:val="24"/>
          <w:u w:val="single"/>
        </w:rPr>
        <w:lastRenderedPageBreak/>
        <w:t>Lone Star Water Company</w:t>
      </w:r>
      <w:r w:rsidRPr="005D0D57">
        <w:rPr>
          <w:szCs w:val="24"/>
        </w:rPr>
        <w:tab/>
      </w:r>
      <w:r w:rsidR="00E7780F">
        <w:rPr>
          <w:szCs w:val="24"/>
        </w:rPr>
        <w:tab/>
      </w:r>
      <w:r w:rsidR="00E7780F">
        <w:rPr>
          <w:szCs w:val="24"/>
        </w:rPr>
        <w:tab/>
      </w:r>
      <w:r w:rsidR="00E7780F">
        <w:rPr>
          <w:szCs w:val="24"/>
        </w:rPr>
        <w:tab/>
      </w:r>
      <w:r w:rsidR="00E7780F">
        <w:rPr>
          <w:szCs w:val="24"/>
        </w:rPr>
        <w:tab/>
      </w:r>
      <w:r w:rsidR="00E7780F">
        <w:rPr>
          <w:szCs w:val="24"/>
        </w:rPr>
        <w:tab/>
      </w:r>
      <w:r w:rsidR="00F029EC">
        <w:rPr>
          <w:szCs w:val="24"/>
        </w:rPr>
        <w:tab/>
      </w:r>
      <w:r w:rsidRPr="005D0D57">
        <w:rPr>
          <w:szCs w:val="24"/>
        </w:rPr>
        <w:t>Water Tariff Page No. 13</w:t>
      </w:r>
    </w:p>
    <w:p w14:paraId="1475B64A" w14:textId="19894693" w:rsidR="006D0F31" w:rsidRDefault="006D0F31" w:rsidP="006D0F31">
      <w:pPr>
        <w:rPr>
          <w:sz w:val="20"/>
        </w:rPr>
      </w:pPr>
      <w:r w:rsidRPr="00D52DC1">
        <w:rPr>
          <w:sz w:val="20"/>
        </w:rPr>
        <w:t>(Utility Name)</w:t>
      </w:r>
    </w:p>
    <w:p w14:paraId="42652595" w14:textId="77777777" w:rsidR="00F029EC" w:rsidRPr="00D52DC1" w:rsidRDefault="00F029EC" w:rsidP="006D0F31">
      <w:pPr>
        <w:rPr>
          <w:sz w:val="20"/>
        </w:rPr>
      </w:pPr>
    </w:p>
    <w:p w14:paraId="6F4A26BD" w14:textId="5076A5F0" w:rsidR="005D0D57" w:rsidRPr="005D0D57" w:rsidRDefault="005D0D57" w:rsidP="008C701B">
      <w:pPr>
        <w:spacing w:after="200" w:line="276" w:lineRule="auto"/>
        <w:jc w:val="center"/>
        <w:rPr>
          <w:szCs w:val="24"/>
        </w:rPr>
      </w:pPr>
      <w:r w:rsidRPr="005D0D57">
        <w:rPr>
          <w:szCs w:val="24"/>
        </w:rPr>
        <w:t xml:space="preserve">SECTION 3.0 -- EXTENSION POLICY </w:t>
      </w:r>
      <w:r w:rsidRPr="005D0D57">
        <w:rPr>
          <w:bCs/>
          <w:szCs w:val="24"/>
        </w:rPr>
        <w:t>(Continued)</w:t>
      </w:r>
    </w:p>
    <w:p w14:paraId="10BA3D0A" w14:textId="77777777" w:rsidR="005D0D57" w:rsidRPr="005D0D57" w:rsidRDefault="005D0D57" w:rsidP="005D0D57">
      <w:pPr>
        <w:widowControl w:val="0"/>
        <w:autoSpaceDE w:val="0"/>
        <w:autoSpaceDN w:val="0"/>
        <w:adjustRightInd w:val="0"/>
        <w:jc w:val="both"/>
        <w:rPr>
          <w:szCs w:val="24"/>
        </w:rPr>
      </w:pPr>
      <w:r w:rsidRPr="005D0D57">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53C47150" w14:textId="77777777" w:rsidR="005D0D57" w:rsidRPr="005D0D57" w:rsidRDefault="005D0D57" w:rsidP="005D0D57">
      <w:pPr>
        <w:widowControl w:val="0"/>
        <w:autoSpaceDE w:val="0"/>
        <w:autoSpaceDN w:val="0"/>
        <w:adjustRightInd w:val="0"/>
        <w:jc w:val="both"/>
        <w:rPr>
          <w:szCs w:val="24"/>
        </w:rPr>
      </w:pPr>
    </w:p>
    <w:p w14:paraId="323BEB3F" w14:textId="77777777" w:rsidR="005D0D57" w:rsidRPr="005D0D57" w:rsidRDefault="005D0D57" w:rsidP="005D0D57">
      <w:pPr>
        <w:widowControl w:val="0"/>
        <w:autoSpaceDE w:val="0"/>
        <w:autoSpaceDN w:val="0"/>
        <w:adjustRightInd w:val="0"/>
        <w:jc w:val="both"/>
        <w:rPr>
          <w:szCs w:val="24"/>
          <w:u w:val="single"/>
        </w:rPr>
      </w:pPr>
      <w:r w:rsidRPr="005D0D57">
        <w:rPr>
          <w:szCs w:val="24"/>
          <w:u w:val="single"/>
        </w:rPr>
        <w:t>Section 3.07 - Developer Requirements</w:t>
      </w:r>
    </w:p>
    <w:p w14:paraId="3FBC99EB" w14:textId="77777777" w:rsidR="005D0D57" w:rsidRPr="005D0D57" w:rsidRDefault="005D0D57" w:rsidP="005D0D57">
      <w:pPr>
        <w:widowControl w:val="0"/>
        <w:autoSpaceDE w:val="0"/>
        <w:autoSpaceDN w:val="0"/>
        <w:adjustRightInd w:val="0"/>
        <w:jc w:val="both"/>
        <w:rPr>
          <w:szCs w:val="24"/>
        </w:rPr>
      </w:pPr>
    </w:p>
    <w:p w14:paraId="41699188" w14:textId="77777777" w:rsidR="005D0D57" w:rsidRPr="005D0D57" w:rsidRDefault="005D0D57" w:rsidP="005D0D57">
      <w:pPr>
        <w:widowControl w:val="0"/>
        <w:autoSpaceDE w:val="0"/>
        <w:autoSpaceDN w:val="0"/>
        <w:adjustRightInd w:val="0"/>
        <w:jc w:val="both"/>
        <w:rPr>
          <w:szCs w:val="24"/>
        </w:rPr>
      </w:pPr>
      <w:r w:rsidRPr="005D0D57">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0A00DAFD" w14:textId="77777777" w:rsidR="005D0D57" w:rsidRPr="005D0D57" w:rsidRDefault="005D0D57" w:rsidP="005D0D57">
      <w:pPr>
        <w:widowControl w:val="0"/>
        <w:autoSpaceDE w:val="0"/>
        <w:autoSpaceDN w:val="0"/>
        <w:adjustRightInd w:val="0"/>
        <w:jc w:val="both"/>
        <w:rPr>
          <w:szCs w:val="24"/>
        </w:rPr>
      </w:pPr>
    </w:p>
    <w:p w14:paraId="5DDDC173" w14:textId="77777777" w:rsidR="005D0D57" w:rsidRPr="005D0D57" w:rsidRDefault="005D0D57" w:rsidP="005D0D57">
      <w:pPr>
        <w:widowControl w:val="0"/>
        <w:autoSpaceDE w:val="0"/>
        <w:autoSpaceDN w:val="0"/>
        <w:adjustRightInd w:val="0"/>
        <w:jc w:val="both"/>
        <w:rPr>
          <w:szCs w:val="24"/>
        </w:rPr>
      </w:pPr>
    </w:p>
    <w:p w14:paraId="1F5332B2" w14:textId="77777777" w:rsidR="005D0D57" w:rsidRPr="005D0D57" w:rsidRDefault="005D0D57" w:rsidP="005D0D57">
      <w:pPr>
        <w:widowControl w:val="0"/>
        <w:autoSpaceDE w:val="0"/>
        <w:autoSpaceDN w:val="0"/>
        <w:adjustRightInd w:val="0"/>
        <w:jc w:val="both"/>
        <w:rPr>
          <w:szCs w:val="24"/>
        </w:rPr>
      </w:pPr>
    </w:p>
    <w:p w14:paraId="55CC88F1" w14:textId="77777777" w:rsidR="005D0D57" w:rsidRPr="005D0D57" w:rsidRDefault="005D0D57" w:rsidP="005D0D57">
      <w:pPr>
        <w:widowControl w:val="0"/>
        <w:autoSpaceDE w:val="0"/>
        <w:autoSpaceDN w:val="0"/>
        <w:adjustRightInd w:val="0"/>
        <w:jc w:val="both"/>
        <w:rPr>
          <w:szCs w:val="24"/>
        </w:rPr>
      </w:pPr>
    </w:p>
    <w:p w14:paraId="22AE5AD2" w14:textId="77777777" w:rsidR="005D0D57" w:rsidRPr="005D0D57" w:rsidRDefault="005D0D57" w:rsidP="005D0D57">
      <w:pPr>
        <w:widowControl w:val="0"/>
        <w:autoSpaceDE w:val="0"/>
        <w:autoSpaceDN w:val="0"/>
        <w:adjustRightInd w:val="0"/>
        <w:jc w:val="both"/>
        <w:rPr>
          <w:szCs w:val="24"/>
        </w:rPr>
      </w:pPr>
    </w:p>
    <w:p w14:paraId="15DEF8E4" w14:textId="77777777" w:rsidR="005D0D57" w:rsidRPr="005D0D57" w:rsidRDefault="005D0D57" w:rsidP="005D0D57">
      <w:pPr>
        <w:widowControl w:val="0"/>
        <w:autoSpaceDE w:val="0"/>
        <w:autoSpaceDN w:val="0"/>
        <w:adjustRightInd w:val="0"/>
        <w:jc w:val="both"/>
        <w:rPr>
          <w:szCs w:val="24"/>
        </w:rPr>
      </w:pPr>
    </w:p>
    <w:p w14:paraId="25FF0B10" w14:textId="77777777" w:rsidR="005D0D57" w:rsidRPr="005D0D57" w:rsidRDefault="005D0D57" w:rsidP="005D0D57">
      <w:pPr>
        <w:widowControl w:val="0"/>
        <w:autoSpaceDE w:val="0"/>
        <w:autoSpaceDN w:val="0"/>
        <w:adjustRightInd w:val="0"/>
        <w:jc w:val="both"/>
        <w:rPr>
          <w:szCs w:val="24"/>
        </w:rPr>
      </w:pPr>
    </w:p>
    <w:p w14:paraId="44581C2F" w14:textId="77777777" w:rsidR="005D0D57" w:rsidRPr="005D0D57" w:rsidRDefault="005D0D57" w:rsidP="005D0D57">
      <w:pPr>
        <w:widowControl w:val="0"/>
        <w:autoSpaceDE w:val="0"/>
        <w:autoSpaceDN w:val="0"/>
        <w:adjustRightInd w:val="0"/>
        <w:jc w:val="both"/>
        <w:rPr>
          <w:szCs w:val="24"/>
        </w:rPr>
      </w:pPr>
    </w:p>
    <w:p w14:paraId="033E19D5" w14:textId="77777777" w:rsidR="005D0D57" w:rsidRPr="005D0D57" w:rsidRDefault="005D0D57" w:rsidP="005D0D57">
      <w:pPr>
        <w:widowControl w:val="0"/>
        <w:autoSpaceDE w:val="0"/>
        <w:autoSpaceDN w:val="0"/>
        <w:adjustRightInd w:val="0"/>
        <w:jc w:val="both"/>
        <w:rPr>
          <w:szCs w:val="24"/>
        </w:rPr>
      </w:pPr>
    </w:p>
    <w:p w14:paraId="0071C34B" w14:textId="77777777" w:rsidR="005D0D57" w:rsidRPr="005D0D57" w:rsidRDefault="005D0D57" w:rsidP="005D0D57">
      <w:pPr>
        <w:widowControl w:val="0"/>
        <w:autoSpaceDE w:val="0"/>
        <w:autoSpaceDN w:val="0"/>
        <w:adjustRightInd w:val="0"/>
        <w:jc w:val="both"/>
        <w:rPr>
          <w:szCs w:val="24"/>
        </w:rPr>
      </w:pPr>
    </w:p>
    <w:p w14:paraId="275DCF98" w14:textId="77777777" w:rsidR="005D0D57" w:rsidRPr="005D0D57" w:rsidRDefault="005D0D57" w:rsidP="005D0D57">
      <w:pPr>
        <w:widowControl w:val="0"/>
        <w:autoSpaceDE w:val="0"/>
        <w:autoSpaceDN w:val="0"/>
        <w:adjustRightInd w:val="0"/>
        <w:jc w:val="both"/>
        <w:rPr>
          <w:szCs w:val="24"/>
        </w:rPr>
      </w:pPr>
    </w:p>
    <w:p w14:paraId="54F1BF4C" w14:textId="77777777" w:rsidR="005D0D57" w:rsidRPr="005D0D57" w:rsidRDefault="005D0D57" w:rsidP="005D0D57">
      <w:pPr>
        <w:widowControl w:val="0"/>
        <w:autoSpaceDE w:val="0"/>
        <w:autoSpaceDN w:val="0"/>
        <w:adjustRightInd w:val="0"/>
        <w:jc w:val="both"/>
        <w:rPr>
          <w:szCs w:val="24"/>
        </w:rPr>
      </w:pPr>
    </w:p>
    <w:p w14:paraId="59449F70" w14:textId="77777777" w:rsidR="005D0D57" w:rsidRPr="005D0D57" w:rsidRDefault="005D0D57" w:rsidP="005D0D57">
      <w:pPr>
        <w:widowControl w:val="0"/>
        <w:autoSpaceDE w:val="0"/>
        <w:autoSpaceDN w:val="0"/>
        <w:adjustRightInd w:val="0"/>
        <w:jc w:val="both"/>
        <w:rPr>
          <w:szCs w:val="24"/>
        </w:rPr>
      </w:pPr>
    </w:p>
    <w:p w14:paraId="38A55F29" w14:textId="77777777" w:rsidR="005D0D57" w:rsidRPr="005D0D57" w:rsidRDefault="005D0D57" w:rsidP="005D0D57">
      <w:pPr>
        <w:widowControl w:val="0"/>
        <w:autoSpaceDE w:val="0"/>
        <w:autoSpaceDN w:val="0"/>
        <w:adjustRightInd w:val="0"/>
        <w:jc w:val="both"/>
        <w:rPr>
          <w:szCs w:val="24"/>
        </w:rPr>
      </w:pPr>
    </w:p>
    <w:p w14:paraId="3B4068B5" w14:textId="77777777" w:rsidR="005D0D57" w:rsidRPr="005D0D57" w:rsidRDefault="005D0D57" w:rsidP="005D0D57">
      <w:pPr>
        <w:widowControl w:val="0"/>
        <w:autoSpaceDE w:val="0"/>
        <w:autoSpaceDN w:val="0"/>
        <w:adjustRightInd w:val="0"/>
        <w:jc w:val="both"/>
        <w:rPr>
          <w:szCs w:val="24"/>
        </w:rPr>
      </w:pPr>
    </w:p>
    <w:p w14:paraId="30FDC62A" w14:textId="77777777" w:rsidR="005D0D57" w:rsidRPr="005D0D57" w:rsidRDefault="005D0D57" w:rsidP="005D0D57">
      <w:pPr>
        <w:widowControl w:val="0"/>
        <w:autoSpaceDE w:val="0"/>
        <w:autoSpaceDN w:val="0"/>
        <w:adjustRightInd w:val="0"/>
        <w:jc w:val="both"/>
        <w:rPr>
          <w:szCs w:val="24"/>
        </w:rPr>
      </w:pPr>
    </w:p>
    <w:p w14:paraId="12A80E01" w14:textId="77777777" w:rsidR="005D0D57" w:rsidRPr="005D0D57" w:rsidRDefault="005D0D57" w:rsidP="005D0D57">
      <w:pPr>
        <w:widowControl w:val="0"/>
        <w:autoSpaceDE w:val="0"/>
        <w:autoSpaceDN w:val="0"/>
        <w:adjustRightInd w:val="0"/>
        <w:jc w:val="both"/>
        <w:rPr>
          <w:szCs w:val="24"/>
        </w:rPr>
      </w:pPr>
    </w:p>
    <w:p w14:paraId="542E008C" w14:textId="77777777" w:rsidR="005D0D57" w:rsidRPr="005D0D57" w:rsidRDefault="005D0D57" w:rsidP="005D0D57">
      <w:pPr>
        <w:widowControl w:val="0"/>
        <w:autoSpaceDE w:val="0"/>
        <w:autoSpaceDN w:val="0"/>
        <w:adjustRightInd w:val="0"/>
        <w:jc w:val="both"/>
        <w:rPr>
          <w:szCs w:val="24"/>
        </w:rPr>
      </w:pPr>
    </w:p>
    <w:p w14:paraId="03D7DFF1" w14:textId="77777777" w:rsidR="005D0D57" w:rsidRPr="005D0D57" w:rsidRDefault="005D0D57" w:rsidP="005D0D57">
      <w:pPr>
        <w:widowControl w:val="0"/>
        <w:autoSpaceDE w:val="0"/>
        <w:autoSpaceDN w:val="0"/>
        <w:adjustRightInd w:val="0"/>
        <w:jc w:val="both"/>
        <w:rPr>
          <w:szCs w:val="24"/>
        </w:rPr>
      </w:pPr>
    </w:p>
    <w:p w14:paraId="0BB6D54E" w14:textId="77777777" w:rsidR="005D0D57" w:rsidRPr="005D0D57" w:rsidRDefault="005D0D57" w:rsidP="005D0D57">
      <w:pPr>
        <w:widowControl w:val="0"/>
        <w:autoSpaceDE w:val="0"/>
        <w:autoSpaceDN w:val="0"/>
        <w:adjustRightInd w:val="0"/>
        <w:jc w:val="both"/>
        <w:rPr>
          <w:szCs w:val="24"/>
        </w:rPr>
      </w:pPr>
    </w:p>
    <w:p w14:paraId="0021C005" w14:textId="77777777" w:rsidR="005D0D57" w:rsidRPr="005D0D57" w:rsidRDefault="005D0D57" w:rsidP="005D0D57">
      <w:pPr>
        <w:widowControl w:val="0"/>
        <w:autoSpaceDE w:val="0"/>
        <w:autoSpaceDN w:val="0"/>
        <w:adjustRightInd w:val="0"/>
        <w:jc w:val="both"/>
        <w:rPr>
          <w:szCs w:val="24"/>
        </w:rPr>
      </w:pPr>
    </w:p>
    <w:p w14:paraId="29D03983" w14:textId="77777777" w:rsidR="005D0D57" w:rsidRPr="005D0D57" w:rsidRDefault="005D0D57" w:rsidP="005D0D57">
      <w:pPr>
        <w:widowControl w:val="0"/>
        <w:autoSpaceDE w:val="0"/>
        <w:autoSpaceDN w:val="0"/>
        <w:adjustRightInd w:val="0"/>
        <w:jc w:val="both"/>
        <w:rPr>
          <w:szCs w:val="24"/>
        </w:rPr>
      </w:pPr>
    </w:p>
    <w:p w14:paraId="343B2B30" w14:textId="77777777" w:rsidR="005D0D57" w:rsidRPr="005D0D57" w:rsidRDefault="005D0D57" w:rsidP="005D0D57">
      <w:pPr>
        <w:widowControl w:val="0"/>
        <w:autoSpaceDE w:val="0"/>
        <w:autoSpaceDN w:val="0"/>
        <w:adjustRightInd w:val="0"/>
        <w:jc w:val="both"/>
        <w:rPr>
          <w:szCs w:val="24"/>
        </w:rPr>
      </w:pPr>
    </w:p>
    <w:p w14:paraId="5CF49512" w14:textId="77777777" w:rsidR="005D0D57" w:rsidRPr="005D0D57" w:rsidRDefault="005D0D57" w:rsidP="005D0D57">
      <w:pPr>
        <w:widowControl w:val="0"/>
        <w:autoSpaceDE w:val="0"/>
        <w:autoSpaceDN w:val="0"/>
        <w:adjustRightInd w:val="0"/>
        <w:jc w:val="both"/>
        <w:rPr>
          <w:szCs w:val="24"/>
        </w:rPr>
      </w:pPr>
    </w:p>
    <w:p w14:paraId="2E07BC11" w14:textId="77777777" w:rsidR="005D0D57" w:rsidRPr="005D0D57" w:rsidRDefault="005D0D57" w:rsidP="005D0D57">
      <w:pPr>
        <w:widowControl w:val="0"/>
        <w:autoSpaceDE w:val="0"/>
        <w:autoSpaceDN w:val="0"/>
        <w:adjustRightInd w:val="0"/>
        <w:jc w:val="both"/>
        <w:rPr>
          <w:szCs w:val="24"/>
        </w:rPr>
      </w:pPr>
    </w:p>
    <w:p w14:paraId="79C69A8F" w14:textId="77777777" w:rsidR="005D0D57" w:rsidRPr="005D0D57" w:rsidRDefault="005D0D57" w:rsidP="005D0D57">
      <w:pPr>
        <w:widowControl w:val="0"/>
        <w:autoSpaceDE w:val="0"/>
        <w:autoSpaceDN w:val="0"/>
        <w:adjustRightInd w:val="0"/>
        <w:jc w:val="both"/>
        <w:rPr>
          <w:szCs w:val="24"/>
        </w:rPr>
      </w:pPr>
    </w:p>
    <w:p w14:paraId="53245D9A" w14:textId="77777777" w:rsidR="005D0D57" w:rsidRPr="005D0D57" w:rsidRDefault="005D0D57" w:rsidP="005D0D57">
      <w:pPr>
        <w:widowControl w:val="0"/>
        <w:autoSpaceDE w:val="0"/>
        <w:autoSpaceDN w:val="0"/>
        <w:adjustRightInd w:val="0"/>
        <w:jc w:val="both"/>
        <w:rPr>
          <w:szCs w:val="24"/>
        </w:rPr>
      </w:pPr>
    </w:p>
    <w:p w14:paraId="3527CE50" w14:textId="77777777" w:rsidR="005D0D57" w:rsidRPr="005D0D57" w:rsidRDefault="005D0D57" w:rsidP="005D0D57">
      <w:pPr>
        <w:widowControl w:val="0"/>
        <w:autoSpaceDE w:val="0"/>
        <w:autoSpaceDN w:val="0"/>
        <w:adjustRightInd w:val="0"/>
        <w:jc w:val="both"/>
        <w:rPr>
          <w:szCs w:val="24"/>
        </w:rPr>
      </w:pPr>
    </w:p>
    <w:p w14:paraId="5322A615" w14:textId="77777777" w:rsidR="005D0D57" w:rsidRPr="005D0D57" w:rsidRDefault="005D0D57" w:rsidP="005D0D57">
      <w:pPr>
        <w:widowControl w:val="0"/>
        <w:autoSpaceDE w:val="0"/>
        <w:autoSpaceDN w:val="0"/>
        <w:adjustRightInd w:val="0"/>
        <w:jc w:val="both"/>
        <w:rPr>
          <w:szCs w:val="24"/>
        </w:rPr>
      </w:pPr>
    </w:p>
    <w:p w14:paraId="734A575B" w14:textId="77777777" w:rsidR="005D0D57" w:rsidRPr="005D0D57" w:rsidRDefault="005D0D57" w:rsidP="005D0D57">
      <w:pPr>
        <w:widowControl w:val="0"/>
        <w:autoSpaceDE w:val="0"/>
        <w:autoSpaceDN w:val="0"/>
        <w:adjustRightInd w:val="0"/>
        <w:jc w:val="both"/>
        <w:rPr>
          <w:szCs w:val="24"/>
        </w:rPr>
      </w:pPr>
    </w:p>
    <w:p w14:paraId="06063533" w14:textId="77777777" w:rsidR="005D0D57" w:rsidRPr="005D0D57" w:rsidRDefault="005D0D57" w:rsidP="005D0D57">
      <w:pPr>
        <w:widowControl w:val="0"/>
        <w:autoSpaceDE w:val="0"/>
        <w:autoSpaceDN w:val="0"/>
        <w:adjustRightInd w:val="0"/>
        <w:jc w:val="both"/>
        <w:rPr>
          <w:szCs w:val="24"/>
        </w:rPr>
      </w:pPr>
    </w:p>
    <w:p w14:paraId="373391D0" w14:textId="77777777" w:rsidR="005D0D57" w:rsidRPr="005D0D57" w:rsidRDefault="005D0D57" w:rsidP="005D0D57">
      <w:pPr>
        <w:widowControl w:val="0"/>
        <w:autoSpaceDE w:val="0"/>
        <w:autoSpaceDN w:val="0"/>
        <w:adjustRightInd w:val="0"/>
        <w:jc w:val="both"/>
        <w:rPr>
          <w:szCs w:val="24"/>
        </w:rPr>
      </w:pPr>
    </w:p>
    <w:p w14:paraId="506D9973" w14:textId="69C70C2A" w:rsidR="005D0D57" w:rsidRPr="005D0D57" w:rsidRDefault="005D0D57" w:rsidP="005D0D57">
      <w:pPr>
        <w:widowControl w:val="0"/>
        <w:autoSpaceDE w:val="0"/>
        <w:autoSpaceDN w:val="0"/>
        <w:adjustRightInd w:val="0"/>
        <w:jc w:val="both"/>
        <w:rPr>
          <w:b/>
          <w:szCs w:val="24"/>
          <w:u w:val="single"/>
        </w:rPr>
      </w:pPr>
      <w:r w:rsidRPr="005D0D57">
        <w:rPr>
          <w:b/>
          <w:szCs w:val="24"/>
        </w:rPr>
        <w:t xml:space="preserve">Docket Number: </w:t>
      </w:r>
      <w:r w:rsidR="008C701B">
        <w:rPr>
          <w:b/>
          <w:szCs w:val="24"/>
        </w:rPr>
        <w:t>52340</w:t>
      </w:r>
    </w:p>
    <w:p w14:paraId="17A4B628" w14:textId="77777777" w:rsidR="005D0D57" w:rsidRPr="005D0D57" w:rsidRDefault="005D0D57" w:rsidP="005D0D57">
      <w:pPr>
        <w:spacing w:after="200" w:line="276" w:lineRule="auto"/>
        <w:jc w:val="both"/>
        <w:rPr>
          <w:szCs w:val="24"/>
        </w:rPr>
      </w:pPr>
      <w:r w:rsidRPr="005D0D57">
        <w:rPr>
          <w:szCs w:val="24"/>
        </w:rPr>
        <w:br w:type="page"/>
      </w:r>
    </w:p>
    <w:p w14:paraId="24ECED28" w14:textId="77777777" w:rsidR="00A0637A" w:rsidRPr="00A0637A" w:rsidRDefault="00A0637A" w:rsidP="00A0637A">
      <w:pPr>
        <w:autoSpaceDE w:val="0"/>
        <w:autoSpaceDN w:val="0"/>
        <w:adjustRightInd w:val="0"/>
        <w:jc w:val="center"/>
        <w:rPr>
          <w:color w:val="000000"/>
          <w:szCs w:val="24"/>
        </w:rPr>
      </w:pPr>
      <w:r w:rsidRPr="00A0637A">
        <w:rPr>
          <w:bCs/>
          <w:color w:val="000000"/>
          <w:szCs w:val="24"/>
        </w:rPr>
        <w:lastRenderedPageBreak/>
        <w:t>APPENDIX A – DROUGHT CONTINGENCY PLAN</w:t>
      </w:r>
    </w:p>
    <w:p w14:paraId="3052DC18" w14:textId="77777777" w:rsidR="00A0637A" w:rsidRPr="00A0637A" w:rsidRDefault="00A0637A" w:rsidP="00A0637A">
      <w:pPr>
        <w:widowControl w:val="0"/>
        <w:autoSpaceDE w:val="0"/>
        <w:autoSpaceDN w:val="0"/>
        <w:adjustRightInd w:val="0"/>
        <w:jc w:val="center"/>
        <w:rPr>
          <w:szCs w:val="24"/>
        </w:rPr>
      </w:pPr>
      <w:r w:rsidRPr="00A0637A">
        <w:rPr>
          <w:szCs w:val="24"/>
        </w:rPr>
        <w:t>“This page incorporates by reference the utility’s Drought Contingency Plan, as approved and periodically amended by the Texas Commission on Environmental Quality.”</w:t>
      </w:r>
    </w:p>
    <w:p w14:paraId="75D23FE9" w14:textId="77777777" w:rsidR="00A0637A" w:rsidRPr="00A0637A" w:rsidRDefault="00A0637A" w:rsidP="00A0637A">
      <w:pPr>
        <w:widowControl w:val="0"/>
        <w:autoSpaceDE w:val="0"/>
        <w:autoSpaceDN w:val="0"/>
        <w:adjustRightInd w:val="0"/>
        <w:jc w:val="both"/>
        <w:rPr>
          <w:szCs w:val="24"/>
        </w:rPr>
      </w:pPr>
    </w:p>
    <w:p w14:paraId="1DEABA85" w14:textId="77777777" w:rsidR="00A0637A" w:rsidRPr="00A0637A" w:rsidRDefault="00A0637A" w:rsidP="00A0637A">
      <w:pPr>
        <w:widowControl w:val="0"/>
        <w:autoSpaceDE w:val="0"/>
        <w:autoSpaceDN w:val="0"/>
        <w:adjustRightInd w:val="0"/>
        <w:jc w:val="both"/>
        <w:rPr>
          <w:szCs w:val="24"/>
        </w:rPr>
      </w:pPr>
    </w:p>
    <w:p w14:paraId="510230F2" w14:textId="77777777" w:rsidR="00A0637A" w:rsidRPr="00A0637A" w:rsidRDefault="00A0637A" w:rsidP="00A0637A">
      <w:pPr>
        <w:widowControl w:val="0"/>
        <w:autoSpaceDE w:val="0"/>
        <w:autoSpaceDN w:val="0"/>
        <w:adjustRightInd w:val="0"/>
        <w:jc w:val="both"/>
        <w:rPr>
          <w:szCs w:val="24"/>
        </w:rPr>
      </w:pPr>
    </w:p>
    <w:p w14:paraId="5C1C8955" w14:textId="77777777" w:rsidR="00A0637A" w:rsidRPr="00A0637A" w:rsidRDefault="00A0637A" w:rsidP="00A0637A">
      <w:pPr>
        <w:widowControl w:val="0"/>
        <w:autoSpaceDE w:val="0"/>
        <w:autoSpaceDN w:val="0"/>
        <w:adjustRightInd w:val="0"/>
        <w:jc w:val="both"/>
        <w:rPr>
          <w:szCs w:val="24"/>
        </w:rPr>
      </w:pPr>
    </w:p>
    <w:p w14:paraId="4DCD5E6A" w14:textId="77777777" w:rsidR="00A0637A" w:rsidRPr="00A0637A" w:rsidRDefault="00A0637A" w:rsidP="00A0637A">
      <w:pPr>
        <w:widowControl w:val="0"/>
        <w:autoSpaceDE w:val="0"/>
        <w:autoSpaceDN w:val="0"/>
        <w:adjustRightInd w:val="0"/>
        <w:jc w:val="both"/>
        <w:rPr>
          <w:szCs w:val="24"/>
        </w:rPr>
      </w:pPr>
    </w:p>
    <w:p w14:paraId="5AABEEDC" w14:textId="77777777" w:rsidR="00A0637A" w:rsidRPr="00A0637A" w:rsidRDefault="00A0637A" w:rsidP="00A0637A">
      <w:pPr>
        <w:widowControl w:val="0"/>
        <w:autoSpaceDE w:val="0"/>
        <w:autoSpaceDN w:val="0"/>
        <w:adjustRightInd w:val="0"/>
        <w:jc w:val="both"/>
        <w:rPr>
          <w:szCs w:val="24"/>
        </w:rPr>
      </w:pPr>
    </w:p>
    <w:p w14:paraId="10F74C69" w14:textId="77777777" w:rsidR="00A0637A" w:rsidRPr="00A0637A" w:rsidRDefault="00A0637A" w:rsidP="00A0637A">
      <w:pPr>
        <w:widowControl w:val="0"/>
        <w:autoSpaceDE w:val="0"/>
        <w:autoSpaceDN w:val="0"/>
        <w:adjustRightInd w:val="0"/>
        <w:jc w:val="both"/>
        <w:rPr>
          <w:szCs w:val="24"/>
        </w:rPr>
      </w:pPr>
    </w:p>
    <w:p w14:paraId="7A3B0D7E" w14:textId="77777777" w:rsidR="00A0637A" w:rsidRPr="00A0637A" w:rsidRDefault="00A0637A" w:rsidP="00A0637A">
      <w:pPr>
        <w:widowControl w:val="0"/>
        <w:autoSpaceDE w:val="0"/>
        <w:autoSpaceDN w:val="0"/>
        <w:adjustRightInd w:val="0"/>
        <w:jc w:val="both"/>
        <w:rPr>
          <w:szCs w:val="24"/>
        </w:rPr>
      </w:pPr>
    </w:p>
    <w:p w14:paraId="46818133" w14:textId="77777777" w:rsidR="00A0637A" w:rsidRPr="00A0637A" w:rsidRDefault="00A0637A" w:rsidP="00A0637A">
      <w:pPr>
        <w:widowControl w:val="0"/>
        <w:autoSpaceDE w:val="0"/>
        <w:autoSpaceDN w:val="0"/>
        <w:adjustRightInd w:val="0"/>
        <w:jc w:val="both"/>
        <w:rPr>
          <w:szCs w:val="24"/>
        </w:rPr>
      </w:pPr>
    </w:p>
    <w:p w14:paraId="7146670D" w14:textId="77777777" w:rsidR="00A0637A" w:rsidRPr="00A0637A" w:rsidRDefault="00A0637A" w:rsidP="00A0637A">
      <w:pPr>
        <w:widowControl w:val="0"/>
        <w:autoSpaceDE w:val="0"/>
        <w:autoSpaceDN w:val="0"/>
        <w:adjustRightInd w:val="0"/>
        <w:jc w:val="both"/>
        <w:rPr>
          <w:szCs w:val="24"/>
        </w:rPr>
      </w:pPr>
    </w:p>
    <w:p w14:paraId="34EC62A5" w14:textId="77777777" w:rsidR="00A0637A" w:rsidRPr="00A0637A" w:rsidRDefault="00A0637A" w:rsidP="00A0637A">
      <w:pPr>
        <w:widowControl w:val="0"/>
        <w:autoSpaceDE w:val="0"/>
        <w:autoSpaceDN w:val="0"/>
        <w:adjustRightInd w:val="0"/>
        <w:jc w:val="both"/>
        <w:rPr>
          <w:szCs w:val="24"/>
        </w:rPr>
      </w:pPr>
    </w:p>
    <w:p w14:paraId="6B9136C5" w14:textId="77777777" w:rsidR="00A0637A" w:rsidRPr="00A0637A" w:rsidRDefault="00A0637A" w:rsidP="00A0637A">
      <w:pPr>
        <w:widowControl w:val="0"/>
        <w:autoSpaceDE w:val="0"/>
        <w:autoSpaceDN w:val="0"/>
        <w:adjustRightInd w:val="0"/>
        <w:jc w:val="both"/>
        <w:rPr>
          <w:szCs w:val="24"/>
        </w:rPr>
      </w:pPr>
    </w:p>
    <w:p w14:paraId="3CEF13CF" w14:textId="77777777" w:rsidR="00A0637A" w:rsidRPr="00A0637A" w:rsidRDefault="00A0637A" w:rsidP="00A0637A">
      <w:pPr>
        <w:widowControl w:val="0"/>
        <w:autoSpaceDE w:val="0"/>
        <w:autoSpaceDN w:val="0"/>
        <w:adjustRightInd w:val="0"/>
        <w:jc w:val="both"/>
        <w:rPr>
          <w:szCs w:val="24"/>
        </w:rPr>
      </w:pPr>
    </w:p>
    <w:p w14:paraId="3AD7C9EF" w14:textId="77777777" w:rsidR="00A0637A" w:rsidRPr="00A0637A" w:rsidRDefault="00A0637A" w:rsidP="00A0637A">
      <w:pPr>
        <w:widowControl w:val="0"/>
        <w:autoSpaceDE w:val="0"/>
        <w:autoSpaceDN w:val="0"/>
        <w:adjustRightInd w:val="0"/>
        <w:jc w:val="both"/>
        <w:rPr>
          <w:szCs w:val="24"/>
        </w:rPr>
      </w:pPr>
    </w:p>
    <w:p w14:paraId="036AB895" w14:textId="77777777" w:rsidR="00A0637A" w:rsidRPr="00A0637A" w:rsidRDefault="00A0637A" w:rsidP="00A0637A">
      <w:pPr>
        <w:widowControl w:val="0"/>
        <w:autoSpaceDE w:val="0"/>
        <w:autoSpaceDN w:val="0"/>
        <w:adjustRightInd w:val="0"/>
        <w:jc w:val="both"/>
        <w:rPr>
          <w:szCs w:val="24"/>
        </w:rPr>
      </w:pPr>
    </w:p>
    <w:p w14:paraId="3037EF0B" w14:textId="77777777" w:rsidR="00A0637A" w:rsidRPr="00A0637A" w:rsidRDefault="00A0637A" w:rsidP="00A0637A">
      <w:pPr>
        <w:widowControl w:val="0"/>
        <w:autoSpaceDE w:val="0"/>
        <w:autoSpaceDN w:val="0"/>
        <w:adjustRightInd w:val="0"/>
        <w:jc w:val="both"/>
        <w:rPr>
          <w:szCs w:val="24"/>
        </w:rPr>
      </w:pPr>
    </w:p>
    <w:p w14:paraId="6CDA3456" w14:textId="77777777" w:rsidR="00A0637A" w:rsidRPr="00A0637A" w:rsidRDefault="00A0637A" w:rsidP="00A0637A">
      <w:pPr>
        <w:widowControl w:val="0"/>
        <w:autoSpaceDE w:val="0"/>
        <w:autoSpaceDN w:val="0"/>
        <w:adjustRightInd w:val="0"/>
        <w:jc w:val="both"/>
        <w:rPr>
          <w:szCs w:val="24"/>
        </w:rPr>
      </w:pPr>
    </w:p>
    <w:p w14:paraId="0A16C20E" w14:textId="77777777" w:rsidR="00A0637A" w:rsidRPr="00A0637A" w:rsidRDefault="00A0637A" w:rsidP="00A0637A">
      <w:pPr>
        <w:widowControl w:val="0"/>
        <w:autoSpaceDE w:val="0"/>
        <w:autoSpaceDN w:val="0"/>
        <w:adjustRightInd w:val="0"/>
        <w:jc w:val="both"/>
        <w:rPr>
          <w:szCs w:val="24"/>
        </w:rPr>
      </w:pPr>
    </w:p>
    <w:p w14:paraId="261F3B79" w14:textId="77777777" w:rsidR="00A0637A" w:rsidRPr="00A0637A" w:rsidRDefault="00A0637A" w:rsidP="00A0637A">
      <w:pPr>
        <w:widowControl w:val="0"/>
        <w:autoSpaceDE w:val="0"/>
        <w:autoSpaceDN w:val="0"/>
        <w:adjustRightInd w:val="0"/>
        <w:jc w:val="both"/>
        <w:rPr>
          <w:szCs w:val="24"/>
        </w:rPr>
      </w:pPr>
    </w:p>
    <w:p w14:paraId="17396721" w14:textId="77777777" w:rsidR="00A0637A" w:rsidRPr="00A0637A" w:rsidRDefault="00A0637A" w:rsidP="00A0637A">
      <w:pPr>
        <w:widowControl w:val="0"/>
        <w:autoSpaceDE w:val="0"/>
        <w:autoSpaceDN w:val="0"/>
        <w:adjustRightInd w:val="0"/>
        <w:jc w:val="both"/>
        <w:rPr>
          <w:szCs w:val="24"/>
        </w:rPr>
      </w:pPr>
    </w:p>
    <w:p w14:paraId="10360C1F" w14:textId="77777777" w:rsidR="00A0637A" w:rsidRPr="00A0637A" w:rsidRDefault="00A0637A" w:rsidP="00A0637A">
      <w:pPr>
        <w:widowControl w:val="0"/>
        <w:autoSpaceDE w:val="0"/>
        <w:autoSpaceDN w:val="0"/>
        <w:adjustRightInd w:val="0"/>
        <w:jc w:val="both"/>
        <w:rPr>
          <w:szCs w:val="24"/>
        </w:rPr>
      </w:pPr>
    </w:p>
    <w:p w14:paraId="047BBE68" w14:textId="77777777" w:rsidR="00A0637A" w:rsidRPr="00A0637A" w:rsidRDefault="00A0637A" w:rsidP="00A0637A">
      <w:pPr>
        <w:widowControl w:val="0"/>
        <w:autoSpaceDE w:val="0"/>
        <w:autoSpaceDN w:val="0"/>
        <w:adjustRightInd w:val="0"/>
        <w:jc w:val="both"/>
        <w:rPr>
          <w:szCs w:val="24"/>
        </w:rPr>
      </w:pPr>
    </w:p>
    <w:p w14:paraId="1A4457A7" w14:textId="77777777" w:rsidR="00A0637A" w:rsidRPr="00A0637A" w:rsidRDefault="00A0637A" w:rsidP="00A0637A">
      <w:pPr>
        <w:widowControl w:val="0"/>
        <w:autoSpaceDE w:val="0"/>
        <w:autoSpaceDN w:val="0"/>
        <w:adjustRightInd w:val="0"/>
        <w:jc w:val="both"/>
        <w:rPr>
          <w:szCs w:val="24"/>
        </w:rPr>
      </w:pPr>
    </w:p>
    <w:p w14:paraId="4AE35A2A" w14:textId="77777777" w:rsidR="00A0637A" w:rsidRPr="00A0637A" w:rsidRDefault="00A0637A" w:rsidP="00A0637A">
      <w:pPr>
        <w:widowControl w:val="0"/>
        <w:autoSpaceDE w:val="0"/>
        <w:autoSpaceDN w:val="0"/>
        <w:adjustRightInd w:val="0"/>
        <w:jc w:val="both"/>
        <w:rPr>
          <w:szCs w:val="24"/>
        </w:rPr>
      </w:pPr>
    </w:p>
    <w:p w14:paraId="0F06D574" w14:textId="77777777" w:rsidR="00A0637A" w:rsidRPr="00A0637A" w:rsidRDefault="00A0637A" w:rsidP="00A0637A">
      <w:pPr>
        <w:widowControl w:val="0"/>
        <w:autoSpaceDE w:val="0"/>
        <w:autoSpaceDN w:val="0"/>
        <w:adjustRightInd w:val="0"/>
        <w:jc w:val="both"/>
        <w:rPr>
          <w:szCs w:val="24"/>
        </w:rPr>
      </w:pPr>
    </w:p>
    <w:p w14:paraId="14376E9A" w14:textId="77777777" w:rsidR="00A0637A" w:rsidRPr="00A0637A" w:rsidRDefault="00A0637A" w:rsidP="00A0637A">
      <w:pPr>
        <w:widowControl w:val="0"/>
        <w:autoSpaceDE w:val="0"/>
        <w:autoSpaceDN w:val="0"/>
        <w:adjustRightInd w:val="0"/>
        <w:jc w:val="both"/>
        <w:rPr>
          <w:szCs w:val="24"/>
        </w:rPr>
      </w:pPr>
    </w:p>
    <w:p w14:paraId="2D9ACAE9" w14:textId="77777777" w:rsidR="00A0637A" w:rsidRPr="00A0637A" w:rsidRDefault="00A0637A" w:rsidP="00A0637A">
      <w:pPr>
        <w:widowControl w:val="0"/>
        <w:autoSpaceDE w:val="0"/>
        <w:autoSpaceDN w:val="0"/>
        <w:adjustRightInd w:val="0"/>
        <w:jc w:val="both"/>
        <w:rPr>
          <w:szCs w:val="24"/>
        </w:rPr>
      </w:pPr>
    </w:p>
    <w:p w14:paraId="266712A1" w14:textId="77777777" w:rsidR="00A0637A" w:rsidRPr="00A0637A" w:rsidRDefault="00A0637A" w:rsidP="00A0637A">
      <w:pPr>
        <w:widowControl w:val="0"/>
        <w:autoSpaceDE w:val="0"/>
        <w:autoSpaceDN w:val="0"/>
        <w:adjustRightInd w:val="0"/>
        <w:jc w:val="both"/>
        <w:rPr>
          <w:szCs w:val="24"/>
        </w:rPr>
      </w:pPr>
    </w:p>
    <w:p w14:paraId="5B4276FD" w14:textId="77777777" w:rsidR="00A0637A" w:rsidRPr="00A0637A" w:rsidRDefault="00A0637A" w:rsidP="00A0637A">
      <w:pPr>
        <w:widowControl w:val="0"/>
        <w:autoSpaceDE w:val="0"/>
        <w:autoSpaceDN w:val="0"/>
        <w:adjustRightInd w:val="0"/>
        <w:jc w:val="both"/>
        <w:rPr>
          <w:szCs w:val="24"/>
        </w:rPr>
      </w:pPr>
    </w:p>
    <w:p w14:paraId="1FDBB336" w14:textId="77777777" w:rsidR="00A0637A" w:rsidRPr="00A0637A" w:rsidRDefault="00A0637A" w:rsidP="00A0637A">
      <w:pPr>
        <w:widowControl w:val="0"/>
        <w:autoSpaceDE w:val="0"/>
        <w:autoSpaceDN w:val="0"/>
        <w:adjustRightInd w:val="0"/>
        <w:jc w:val="both"/>
        <w:rPr>
          <w:szCs w:val="24"/>
        </w:rPr>
      </w:pPr>
    </w:p>
    <w:p w14:paraId="4A76D64A" w14:textId="77777777" w:rsidR="00A0637A" w:rsidRPr="00A0637A" w:rsidRDefault="00A0637A" w:rsidP="00A0637A">
      <w:pPr>
        <w:widowControl w:val="0"/>
        <w:autoSpaceDE w:val="0"/>
        <w:autoSpaceDN w:val="0"/>
        <w:adjustRightInd w:val="0"/>
        <w:jc w:val="both"/>
        <w:rPr>
          <w:szCs w:val="24"/>
        </w:rPr>
      </w:pPr>
    </w:p>
    <w:p w14:paraId="4C07AD26" w14:textId="77777777" w:rsidR="00A0637A" w:rsidRPr="00A0637A" w:rsidRDefault="00A0637A" w:rsidP="00A0637A">
      <w:pPr>
        <w:widowControl w:val="0"/>
        <w:autoSpaceDE w:val="0"/>
        <w:autoSpaceDN w:val="0"/>
        <w:adjustRightInd w:val="0"/>
        <w:jc w:val="both"/>
        <w:rPr>
          <w:szCs w:val="24"/>
        </w:rPr>
      </w:pPr>
    </w:p>
    <w:p w14:paraId="5D8A6398" w14:textId="77777777" w:rsidR="00A0637A" w:rsidRPr="00A0637A" w:rsidRDefault="00A0637A" w:rsidP="00A0637A">
      <w:pPr>
        <w:widowControl w:val="0"/>
        <w:autoSpaceDE w:val="0"/>
        <w:autoSpaceDN w:val="0"/>
        <w:adjustRightInd w:val="0"/>
        <w:jc w:val="both"/>
        <w:rPr>
          <w:szCs w:val="24"/>
        </w:rPr>
      </w:pPr>
    </w:p>
    <w:p w14:paraId="211BA16D" w14:textId="77777777" w:rsidR="00A0637A" w:rsidRPr="00A0637A" w:rsidRDefault="00A0637A" w:rsidP="00A0637A">
      <w:pPr>
        <w:widowControl w:val="0"/>
        <w:autoSpaceDE w:val="0"/>
        <w:autoSpaceDN w:val="0"/>
        <w:adjustRightInd w:val="0"/>
        <w:jc w:val="both"/>
        <w:rPr>
          <w:szCs w:val="24"/>
        </w:rPr>
      </w:pPr>
    </w:p>
    <w:p w14:paraId="3C0C98F5" w14:textId="77777777" w:rsidR="00A0637A" w:rsidRPr="00A0637A" w:rsidRDefault="00A0637A" w:rsidP="00A0637A">
      <w:pPr>
        <w:widowControl w:val="0"/>
        <w:autoSpaceDE w:val="0"/>
        <w:autoSpaceDN w:val="0"/>
        <w:adjustRightInd w:val="0"/>
        <w:jc w:val="both"/>
        <w:rPr>
          <w:szCs w:val="24"/>
        </w:rPr>
      </w:pPr>
    </w:p>
    <w:p w14:paraId="4A54B7FC" w14:textId="77777777" w:rsidR="00A0637A" w:rsidRPr="00A0637A" w:rsidRDefault="00A0637A" w:rsidP="00A0637A">
      <w:pPr>
        <w:widowControl w:val="0"/>
        <w:autoSpaceDE w:val="0"/>
        <w:autoSpaceDN w:val="0"/>
        <w:adjustRightInd w:val="0"/>
        <w:jc w:val="both"/>
        <w:rPr>
          <w:szCs w:val="24"/>
        </w:rPr>
      </w:pPr>
    </w:p>
    <w:p w14:paraId="2F23153E" w14:textId="77777777" w:rsidR="00A0637A" w:rsidRPr="00A0637A" w:rsidRDefault="00A0637A" w:rsidP="00A0637A">
      <w:pPr>
        <w:widowControl w:val="0"/>
        <w:autoSpaceDE w:val="0"/>
        <w:autoSpaceDN w:val="0"/>
        <w:adjustRightInd w:val="0"/>
        <w:jc w:val="both"/>
        <w:rPr>
          <w:szCs w:val="24"/>
        </w:rPr>
      </w:pPr>
    </w:p>
    <w:p w14:paraId="6FF2A511" w14:textId="77777777" w:rsidR="00A0637A" w:rsidRPr="00A0637A" w:rsidRDefault="00A0637A" w:rsidP="00A0637A">
      <w:pPr>
        <w:widowControl w:val="0"/>
        <w:autoSpaceDE w:val="0"/>
        <w:autoSpaceDN w:val="0"/>
        <w:adjustRightInd w:val="0"/>
        <w:jc w:val="both"/>
        <w:rPr>
          <w:szCs w:val="24"/>
        </w:rPr>
      </w:pPr>
    </w:p>
    <w:p w14:paraId="4AB36A32" w14:textId="77777777" w:rsidR="00A0637A" w:rsidRPr="00A0637A" w:rsidRDefault="00A0637A" w:rsidP="00A0637A">
      <w:pPr>
        <w:widowControl w:val="0"/>
        <w:autoSpaceDE w:val="0"/>
        <w:autoSpaceDN w:val="0"/>
        <w:adjustRightInd w:val="0"/>
        <w:jc w:val="both"/>
        <w:rPr>
          <w:szCs w:val="24"/>
        </w:rPr>
      </w:pPr>
    </w:p>
    <w:p w14:paraId="5FFDE517" w14:textId="77777777" w:rsidR="00A0637A" w:rsidRPr="00A0637A" w:rsidRDefault="00A0637A" w:rsidP="00A0637A">
      <w:pPr>
        <w:widowControl w:val="0"/>
        <w:autoSpaceDE w:val="0"/>
        <w:autoSpaceDN w:val="0"/>
        <w:adjustRightInd w:val="0"/>
        <w:jc w:val="both"/>
        <w:rPr>
          <w:szCs w:val="24"/>
        </w:rPr>
      </w:pPr>
    </w:p>
    <w:p w14:paraId="2A4A96E6" w14:textId="77777777" w:rsidR="00A0637A" w:rsidRPr="00A0637A" w:rsidRDefault="00A0637A" w:rsidP="00A0637A">
      <w:pPr>
        <w:widowControl w:val="0"/>
        <w:autoSpaceDE w:val="0"/>
        <w:autoSpaceDN w:val="0"/>
        <w:adjustRightInd w:val="0"/>
        <w:jc w:val="both"/>
        <w:rPr>
          <w:szCs w:val="24"/>
        </w:rPr>
      </w:pPr>
    </w:p>
    <w:p w14:paraId="0A8BAC7B" w14:textId="77777777" w:rsidR="00A0637A" w:rsidRPr="00A0637A" w:rsidRDefault="00A0637A" w:rsidP="00A0637A">
      <w:pPr>
        <w:widowControl w:val="0"/>
        <w:autoSpaceDE w:val="0"/>
        <w:autoSpaceDN w:val="0"/>
        <w:adjustRightInd w:val="0"/>
        <w:jc w:val="both"/>
        <w:rPr>
          <w:szCs w:val="24"/>
        </w:rPr>
      </w:pPr>
    </w:p>
    <w:p w14:paraId="2B64A3A1" w14:textId="77777777" w:rsidR="00A0637A" w:rsidRPr="00A0637A" w:rsidRDefault="00A0637A" w:rsidP="00A0637A">
      <w:pPr>
        <w:widowControl w:val="0"/>
        <w:autoSpaceDE w:val="0"/>
        <w:autoSpaceDN w:val="0"/>
        <w:adjustRightInd w:val="0"/>
        <w:jc w:val="both"/>
        <w:rPr>
          <w:szCs w:val="24"/>
        </w:rPr>
      </w:pPr>
    </w:p>
    <w:p w14:paraId="4EE63320" w14:textId="77777777" w:rsidR="00A0637A" w:rsidRPr="00A0637A" w:rsidRDefault="00A0637A" w:rsidP="00A0637A">
      <w:pPr>
        <w:widowControl w:val="0"/>
        <w:autoSpaceDE w:val="0"/>
        <w:autoSpaceDN w:val="0"/>
        <w:adjustRightInd w:val="0"/>
        <w:jc w:val="both"/>
        <w:rPr>
          <w:szCs w:val="24"/>
        </w:rPr>
      </w:pPr>
    </w:p>
    <w:p w14:paraId="70443215" w14:textId="77777777" w:rsidR="00A0637A" w:rsidRPr="00A0637A" w:rsidRDefault="00A0637A" w:rsidP="00A0637A">
      <w:pPr>
        <w:widowControl w:val="0"/>
        <w:autoSpaceDE w:val="0"/>
        <w:autoSpaceDN w:val="0"/>
        <w:adjustRightInd w:val="0"/>
        <w:jc w:val="both"/>
        <w:rPr>
          <w:szCs w:val="24"/>
        </w:rPr>
      </w:pPr>
    </w:p>
    <w:p w14:paraId="03423935" w14:textId="77777777" w:rsidR="00A0637A" w:rsidRPr="00A0637A" w:rsidRDefault="00A0637A" w:rsidP="00A0637A">
      <w:pPr>
        <w:widowControl w:val="0"/>
        <w:autoSpaceDE w:val="0"/>
        <w:autoSpaceDN w:val="0"/>
        <w:adjustRightInd w:val="0"/>
        <w:jc w:val="both"/>
        <w:rPr>
          <w:szCs w:val="24"/>
        </w:rPr>
      </w:pPr>
    </w:p>
    <w:p w14:paraId="1E99572F" w14:textId="77777777" w:rsidR="00A0637A" w:rsidRPr="00A0637A" w:rsidRDefault="00A0637A" w:rsidP="00A0637A">
      <w:pPr>
        <w:widowControl w:val="0"/>
        <w:autoSpaceDE w:val="0"/>
        <w:autoSpaceDN w:val="0"/>
        <w:adjustRightInd w:val="0"/>
        <w:jc w:val="both"/>
        <w:rPr>
          <w:szCs w:val="24"/>
        </w:rPr>
      </w:pPr>
    </w:p>
    <w:p w14:paraId="7BB27100" w14:textId="77777777" w:rsidR="00A0637A" w:rsidRPr="00A0637A" w:rsidRDefault="00A0637A" w:rsidP="00A0637A">
      <w:pPr>
        <w:widowControl w:val="0"/>
        <w:autoSpaceDE w:val="0"/>
        <w:autoSpaceDN w:val="0"/>
        <w:adjustRightInd w:val="0"/>
        <w:jc w:val="both"/>
        <w:rPr>
          <w:szCs w:val="24"/>
        </w:rPr>
      </w:pPr>
    </w:p>
    <w:p w14:paraId="07A6166C" w14:textId="77777777" w:rsidR="00A0637A" w:rsidRPr="00A0637A" w:rsidRDefault="00A0637A" w:rsidP="00E7780F">
      <w:pPr>
        <w:spacing w:after="200" w:line="276" w:lineRule="auto"/>
        <w:ind w:left="2160"/>
        <w:rPr>
          <w:szCs w:val="24"/>
        </w:rPr>
      </w:pPr>
      <w:r w:rsidRPr="00A0637A">
        <w:rPr>
          <w:szCs w:val="24"/>
        </w:rPr>
        <w:br w:type="page"/>
      </w:r>
      <w:r w:rsidRPr="00A0637A">
        <w:rPr>
          <w:szCs w:val="24"/>
        </w:rPr>
        <w:lastRenderedPageBreak/>
        <w:t>APPENDIX B -- SAMPLE SERVICE AGREEMENT</w:t>
      </w:r>
    </w:p>
    <w:p w14:paraId="09B6E5CF" w14:textId="77777777" w:rsidR="00A0637A" w:rsidRPr="00A0637A" w:rsidRDefault="00A0637A" w:rsidP="00A0637A">
      <w:pPr>
        <w:autoSpaceDE w:val="0"/>
        <w:autoSpaceDN w:val="0"/>
        <w:adjustRightInd w:val="0"/>
        <w:jc w:val="center"/>
        <w:rPr>
          <w:color w:val="000000"/>
          <w:szCs w:val="24"/>
        </w:rPr>
      </w:pPr>
      <w:r w:rsidRPr="00A0637A">
        <w:rPr>
          <w:color w:val="000000"/>
          <w:szCs w:val="24"/>
        </w:rPr>
        <w:t>From 30 TAC Chapter 290.47(b), Appendix B</w:t>
      </w:r>
    </w:p>
    <w:p w14:paraId="489AEEFF" w14:textId="77777777" w:rsidR="00A0637A" w:rsidRPr="00A0637A" w:rsidRDefault="00A0637A" w:rsidP="00A0637A">
      <w:pPr>
        <w:autoSpaceDE w:val="0"/>
        <w:autoSpaceDN w:val="0"/>
        <w:adjustRightInd w:val="0"/>
        <w:jc w:val="center"/>
        <w:rPr>
          <w:color w:val="000000"/>
          <w:szCs w:val="24"/>
        </w:rPr>
      </w:pPr>
      <w:r w:rsidRPr="00A0637A">
        <w:rPr>
          <w:color w:val="000000"/>
          <w:szCs w:val="24"/>
        </w:rPr>
        <w:t>SERVICE AGREEMENT</w:t>
      </w:r>
    </w:p>
    <w:p w14:paraId="7ACF7A56" w14:textId="77777777" w:rsidR="00A0637A" w:rsidRPr="00A0637A" w:rsidRDefault="00A0637A" w:rsidP="00A0637A">
      <w:pPr>
        <w:autoSpaceDE w:val="0"/>
        <w:autoSpaceDN w:val="0"/>
        <w:adjustRightInd w:val="0"/>
        <w:jc w:val="both"/>
        <w:rPr>
          <w:color w:val="000000"/>
          <w:sz w:val="23"/>
          <w:szCs w:val="23"/>
        </w:rPr>
      </w:pPr>
    </w:p>
    <w:p w14:paraId="04951CF2"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 </w:t>
      </w:r>
      <w:r w:rsidRPr="00A0637A">
        <w:rPr>
          <w:color w:val="000000"/>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67843260"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II. </w:t>
      </w:r>
      <w:r w:rsidRPr="00A0637A">
        <w:rPr>
          <w:color w:val="000000"/>
          <w:sz w:val="23"/>
          <w:szCs w:val="23"/>
        </w:rPr>
        <w:tab/>
        <w:t xml:space="preserve">RESTRICTIONS. The following unacceptable practices are prohibited by State regulations. </w:t>
      </w:r>
    </w:p>
    <w:p w14:paraId="558D6B22"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A. </w:t>
      </w:r>
      <w:r w:rsidRPr="00A0637A">
        <w:rPr>
          <w:color w:val="000000"/>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2D53E486"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B. </w:t>
      </w:r>
      <w:r w:rsidRPr="00A0637A">
        <w:rPr>
          <w:color w:val="000000"/>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0672B51C"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C. </w:t>
      </w:r>
      <w:r w:rsidRPr="00A0637A">
        <w:rPr>
          <w:color w:val="000000"/>
          <w:sz w:val="23"/>
          <w:szCs w:val="23"/>
        </w:rPr>
        <w:tab/>
        <w:t xml:space="preserve">No connection which allows water to be returned to the public drinking water supply is permitted. </w:t>
      </w:r>
    </w:p>
    <w:p w14:paraId="799AB122"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D. </w:t>
      </w:r>
      <w:r w:rsidRPr="00A0637A">
        <w:rPr>
          <w:color w:val="000000"/>
          <w:sz w:val="23"/>
          <w:szCs w:val="23"/>
        </w:rPr>
        <w:tab/>
        <w:t xml:space="preserve">No pipe or pipe fitting which contains more than 0.25% lead may be used for the installation or repair of plumbing at any connection which provides water for human use. </w:t>
      </w:r>
    </w:p>
    <w:p w14:paraId="3E8A6DDF"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E. </w:t>
      </w:r>
      <w:r w:rsidRPr="00A0637A">
        <w:rPr>
          <w:color w:val="000000"/>
          <w:sz w:val="23"/>
          <w:szCs w:val="23"/>
        </w:rPr>
        <w:tab/>
        <w:t xml:space="preserve">No solder or flux which contains more than 0.2% lead can be used for the installation or repair of plumbing at any connection which provides water for human use. </w:t>
      </w:r>
    </w:p>
    <w:p w14:paraId="5FA5DC0D" w14:textId="77777777" w:rsidR="00A0637A" w:rsidRPr="00A0637A" w:rsidRDefault="00A0637A" w:rsidP="00A0637A">
      <w:pPr>
        <w:autoSpaceDE w:val="0"/>
        <w:autoSpaceDN w:val="0"/>
        <w:adjustRightInd w:val="0"/>
        <w:ind w:left="720" w:hanging="720"/>
        <w:jc w:val="both"/>
        <w:rPr>
          <w:color w:val="000000"/>
          <w:sz w:val="23"/>
          <w:szCs w:val="23"/>
        </w:rPr>
      </w:pPr>
      <w:r w:rsidRPr="00A0637A">
        <w:rPr>
          <w:color w:val="000000"/>
          <w:sz w:val="23"/>
          <w:szCs w:val="23"/>
        </w:rPr>
        <w:t xml:space="preserve">III. </w:t>
      </w:r>
      <w:r w:rsidRPr="00A0637A">
        <w:rPr>
          <w:color w:val="000000"/>
          <w:sz w:val="23"/>
          <w:szCs w:val="23"/>
        </w:rPr>
        <w:tab/>
        <w:t xml:space="preserve">SERVICE AGREEMENT. The following are the terms of the service agreement between the NAME OF WATER SYSTEM (the Water System) and NAME OF CUSTOMER (the Customer). </w:t>
      </w:r>
    </w:p>
    <w:p w14:paraId="78F7C8F8" w14:textId="77777777" w:rsidR="00A0637A" w:rsidRPr="00A0637A" w:rsidRDefault="00A0637A" w:rsidP="00A0637A">
      <w:pPr>
        <w:autoSpaceDE w:val="0"/>
        <w:autoSpaceDN w:val="0"/>
        <w:adjustRightInd w:val="0"/>
        <w:ind w:left="1440" w:hanging="720"/>
        <w:jc w:val="both"/>
        <w:rPr>
          <w:color w:val="000000"/>
          <w:sz w:val="23"/>
          <w:szCs w:val="23"/>
        </w:rPr>
      </w:pPr>
      <w:r w:rsidRPr="00A0637A">
        <w:rPr>
          <w:color w:val="000000"/>
          <w:sz w:val="23"/>
          <w:szCs w:val="23"/>
        </w:rPr>
        <w:t xml:space="preserve">A. </w:t>
      </w:r>
      <w:r w:rsidRPr="00A0637A">
        <w:rPr>
          <w:color w:val="000000"/>
          <w:sz w:val="23"/>
          <w:szCs w:val="23"/>
        </w:rPr>
        <w:tab/>
        <w:t xml:space="preserve">The Water System will maintain a copy of this agreement as long as the Customer and/or the premises is connected to the Water System. </w:t>
      </w:r>
    </w:p>
    <w:p w14:paraId="54E5C1A9" w14:textId="77777777" w:rsidR="00A0637A" w:rsidRPr="00A0637A" w:rsidRDefault="00A0637A" w:rsidP="00A0637A">
      <w:pPr>
        <w:autoSpaceDE w:val="0"/>
        <w:autoSpaceDN w:val="0"/>
        <w:adjustRightInd w:val="0"/>
        <w:ind w:left="1440" w:hanging="720"/>
        <w:jc w:val="both"/>
        <w:rPr>
          <w:sz w:val="23"/>
          <w:szCs w:val="23"/>
        </w:rPr>
      </w:pPr>
      <w:r w:rsidRPr="00A0637A">
        <w:rPr>
          <w:color w:val="000000"/>
          <w:sz w:val="23"/>
          <w:szCs w:val="23"/>
        </w:rPr>
        <w:t xml:space="preserve">B. </w:t>
      </w:r>
      <w:r w:rsidRPr="00A0637A">
        <w:rPr>
          <w:color w:val="000000"/>
          <w:sz w:val="23"/>
          <w:szCs w:val="23"/>
        </w:rPr>
        <w:tab/>
        <w:t xml:space="preserve">The Customer shall allow his property to be inspected for possible cross-connections and other potential contamination hazards. These inspections </w:t>
      </w:r>
      <w:r w:rsidRPr="00A0637A">
        <w:rPr>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D435C12"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C. </w:t>
      </w:r>
      <w:r w:rsidRPr="00A0637A">
        <w:rPr>
          <w:sz w:val="23"/>
          <w:szCs w:val="23"/>
        </w:rPr>
        <w:tab/>
        <w:t xml:space="preserve">The Water System shall notify the Customer in writing of any cross-connection or other potential contamination hazard which has been identified during the initial inspection or the periodic reinspection. </w:t>
      </w:r>
    </w:p>
    <w:p w14:paraId="6C2FD2B0"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D. </w:t>
      </w:r>
      <w:r w:rsidRPr="00A0637A">
        <w:rPr>
          <w:sz w:val="23"/>
          <w:szCs w:val="23"/>
        </w:rPr>
        <w:tab/>
        <w:t xml:space="preserve">The Customer shall immediately remove or adequately isolate any potential cross-connections or other potential contamination hazards on his premises. </w:t>
      </w:r>
    </w:p>
    <w:p w14:paraId="01B293F7" w14:textId="77777777" w:rsidR="00A0637A" w:rsidRPr="00A0637A" w:rsidRDefault="00A0637A" w:rsidP="00A0637A">
      <w:pPr>
        <w:autoSpaceDE w:val="0"/>
        <w:autoSpaceDN w:val="0"/>
        <w:adjustRightInd w:val="0"/>
        <w:ind w:left="1440" w:hanging="720"/>
        <w:jc w:val="both"/>
        <w:rPr>
          <w:sz w:val="23"/>
          <w:szCs w:val="23"/>
        </w:rPr>
      </w:pPr>
      <w:r w:rsidRPr="00A0637A">
        <w:rPr>
          <w:sz w:val="23"/>
          <w:szCs w:val="23"/>
        </w:rPr>
        <w:t xml:space="preserve">E. </w:t>
      </w:r>
      <w:r w:rsidRPr="00A0637A">
        <w:rPr>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3AE31F1B" w14:textId="77777777" w:rsidR="00A0637A" w:rsidRPr="00A0637A" w:rsidRDefault="00A0637A" w:rsidP="00A0637A">
      <w:pPr>
        <w:autoSpaceDE w:val="0"/>
        <w:autoSpaceDN w:val="0"/>
        <w:adjustRightInd w:val="0"/>
        <w:ind w:left="720" w:hanging="720"/>
        <w:jc w:val="both"/>
        <w:rPr>
          <w:sz w:val="23"/>
          <w:szCs w:val="23"/>
        </w:rPr>
      </w:pPr>
      <w:r w:rsidRPr="00A0637A">
        <w:rPr>
          <w:sz w:val="23"/>
          <w:szCs w:val="23"/>
        </w:rPr>
        <w:t xml:space="preserve">IV. </w:t>
      </w:r>
      <w:r w:rsidRPr="00A0637A">
        <w:rPr>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62D2761" w14:textId="77777777" w:rsidR="00A0637A" w:rsidRPr="00A0637A" w:rsidRDefault="00A0637A" w:rsidP="00A0637A">
      <w:pPr>
        <w:autoSpaceDE w:val="0"/>
        <w:autoSpaceDN w:val="0"/>
        <w:adjustRightInd w:val="0"/>
        <w:jc w:val="both"/>
        <w:rPr>
          <w:sz w:val="23"/>
          <w:szCs w:val="23"/>
        </w:rPr>
      </w:pPr>
    </w:p>
    <w:p w14:paraId="7D4C732D" w14:textId="77777777" w:rsidR="00A0637A" w:rsidRPr="00A0637A" w:rsidRDefault="00A0637A" w:rsidP="00A0637A">
      <w:pPr>
        <w:autoSpaceDE w:val="0"/>
        <w:autoSpaceDN w:val="0"/>
        <w:adjustRightInd w:val="0"/>
        <w:rPr>
          <w:sz w:val="23"/>
          <w:szCs w:val="23"/>
        </w:rPr>
      </w:pPr>
      <w:r w:rsidRPr="00A0637A">
        <w:rPr>
          <w:sz w:val="23"/>
          <w:szCs w:val="23"/>
        </w:rPr>
        <w:t xml:space="preserve">CUSTOMER'S SIGNATURE:  ________________________________________ </w:t>
      </w:r>
    </w:p>
    <w:p w14:paraId="78EB755D" w14:textId="77777777" w:rsidR="00A0637A" w:rsidRPr="00A0637A" w:rsidRDefault="00A0637A" w:rsidP="00A0637A">
      <w:pPr>
        <w:widowControl w:val="0"/>
        <w:autoSpaceDE w:val="0"/>
        <w:autoSpaceDN w:val="0"/>
        <w:adjustRightInd w:val="0"/>
        <w:ind w:right="-340"/>
        <w:rPr>
          <w:sz w:val="23"/>
          <w:szCs w:val="23"/>
        </w:rPr>
      </w:pPr>
      <w:r w:rsidRPr="00A0637A">
        <w:rPr>
          <w:sz w:val="23"/>
          <w:szCs w:val="23"/>
        </w:rPr>
        <w:t>DATE:  _______________________________________________________________________</w:t>
      </w:r>
    </w:p>
    <w:p w14:paraId="7C025FE7" w14:textId="77777777" w:rsidR="00A0637A" w:rsidRPr="00A0637A" w:rsidRDefault="00A0637A" w:rsidP="00A0637A">
      <w:pPr>
        <w:autoSpaceDE w:val="0"/>
        <w:autoSpaceDN w:val="0"/>
        <w:adjustRightInd w:val="0"/>
        <w:jc w:val="center"/>
        <w:rPr>
          <w:color w:val="000000"/>
          <w:szCs w:val="24"/>
        </w:rPr>
      </w:pPr>
      <w:r w:rsidRPr="00A0637A">
        <w:rPr>
          <w:color w:val="000000"/>
          <w:sz w:val="23"/>
          <w:szCs w:val="23"/>
        </w:rPr>
        <w:br w:type="page"/>
      </w:r>
      <w:r w:rsidRPr="00A0637A">
        <w:rPr>
          <w:bCs/>
          <w:color w:val="000000"/>
          <w:szCs w:val="24"/>
        </w:rPr>
        <w:lastRenderedPageBreak/>
        <w:t>APPENDIX C -- APPLICATION FOR SERVICE</w:t>
      </w:r>
    </w:p>
    <w:p w14:paraId="02260926" w14:textId="77777777" w:rsidR="00A0637A" w:rsidRPr="00A0637A" w:rsidRDefault="00A0637A" w:rsidP="00A0637A">
      <w:pPr>
        <w:widowControl w:val="0"/>
        <w:tabs>
          <w:tab w:val="right" w:pos="9360"/>
        </w:tabs>
        <w:autoSpaceDE w:val="0"/>
        <w:autoSpaceDN w:val="0"/>
        <w:adjustRightInd w:val="0"/>
        <w:ind w:right="18"/>
        <w:jc w:val="center"/>
        <w:rPr>
          <w:szCs w:val="24"/>
        </w:rPr>
      </w:pPr>
      <w:r w:rsidRPr="00A0637A">
        <w:rPr>
          <w:bCs/>
          <w:szCs w:val="24"/>
        </w:rPr>
        <w:t>(Utility Must Attach Blank Copy)</w:t>
      </w:r>
    </w:p>
    <w:p w14:paraId="08399D66" w14:textId="77777777" w:rsidR="00A0637A" w:rsidRPr="00A0637A" w:rsidRDefault="00A0637A" w:rsidP="00A0637A">
      <w:pPr>
        <w:widowControl w:val="0"/>
        <w:autoSpaceDE w:val="0"/>
        <w:autoSpaceDN w:val="0"/>
        <w:adjustRightInd w:val="0"/>
        <w:ind w:right="-340"/>
        <w:rPr>
          <w:sz w:val="23"/>
          <w:szCs w:val="23"/>
          <w:u w:val="single"/>
        </w:rPr>
      </w:pPr>
    </w:p>
    <w:p w14:paraId="2557F414" w14:textId="77777777" w:rsidR="00A0637A" w:rsidRPr="00A0637A" w:rsidRDefault="00A0637A" w:rsidP="00A0637A">
      <w:pPr>
        <w:widowControl w:val="0"/>
        <w:autoSpaceDE w:val="0"/>
        <w:autoSpaceDN w:val="0"/>
        <w:adjustRightInd w:val="0"/>
        <w:jc w:val="both"/>
        <w:rPr>
          <w:szCs w:val="24"/>
        </w:rPr>
      </w:pPr>
    </w:p>
    <w:p w14:paraId="3A3B5935" w14:textId="77777777" w:rsidR="005D0D57" w:rsidRDefault="005D0D57" w:rsidP="00E72CFB">
      <w:pPr>
        <w:rPr>
          <w:b/>
          <w:szCs w:val="24"/>
        </w:rPr>
      </w:pPr>
    </w:p>
    <w:sectPr w:rsidR="005D0D57" w:rsidSect="00644A23">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2089C" w14:textId="77777777" w:rsidR="00AF5805" w:rsidRDefault="00AF5805">
      <w:r>
        <w:separator/>
      </w:r>
    </w:p>
  </w:endnote>
  <w:endnote w:type="continuationSeparator" w:id="0">
    <w:p w14:paraId="20066AC0" w14:textId="77777777" w:rsidR="00AF5805" w:rsidRDefault="00AF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88747" w14:textId="77777777" w:rsidR="00AF5805" w:rsidRDefault="00AF5805">
      <w:r>
        <w:separator/>
      </w:r>
    </w:p>
  </w:footnote>
  <w:footnote w:type="continuationSeparator" w:id="0">
    <w:p w14:paraId="58757524" w14:textId="77777777" w:rsidR="00AF5805" w:rsidRDefault="00AF5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3"/>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8"/>
  </w:num>
  <w:num w:numId="18">
    <w:abstractNumId w:val="19"/>
  </w:num>
  <w:num w:numId="19">
    <w:abstractNumId w:val="27"/>
  </w:num>
  <w:num w:numId="20">
    <w:abstractNumId w:val="20"/>
  </w:num>
  <w:num w:numId="21">
    <w:abstractNumId w:val="36"/>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30"/>
  </w:num>
  <w:num w:numId="29">
    <w:abstractNumId w:val="37"/>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5"/>
  </w:num>
  <w:num w:numId="38">
    <w:abstractNumId w:val="38"/>
    <w:lvlOverride w:ilvl="0">
      <w:startOverride w:val="1"/>
    </w:lvlOverride>
  </w:num>
  <w:num w:numId="39">
    <w:abstractNumId w:val="18"/>
  </w:num>
  <w:num w:numId="40">
    <w:abstractNumId w:val="34"/>
  </w:num>
  <w:num w:numId="41">
    <w:abstractNumId w:val="32"/>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9"/>
  </w:num>
  <w:num w:numId="46">
    <w:abstractNumId w:val="31"/>
  </w:num>
  <w:num w:numId="47">
    <w:abstractNumId w:val="35"/>
    <w:lvlOverride w:ilvl="0">
      <w:startOverride w:val="1"/>
    </w:lvlOverride>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76E9"/>
    <w:rsid w:val="00050311"/>
    <w:rsid w:val="000506D6"/>
    <w:rsid w:val="00053E81"/>
    <w:rsid w:val="0005520C"/>
    <w:rsid w:val="00061C65"/>
    <w:rsid w:val="00071546"/>
    <w:rsid w:val="000752B1"/>
    <w:rsid w:val="00075628"/>
    <w:rsid w:val="000766A4"/>
    <w:rsid w:val="000A5C4C"/>
    <w:rsid w:val="000B472D"/>
    <w:rsid w:val="000B7587"/>
    <w:rsid w:val="000B7D5C"/>
    <w:rsid w:val="000C4B75"/>
    <w:rsid w:val="000C632D"/>
    <w:rsid w:val="000C635A"/>
    <w:rsid w:val="000D0C02"/>
    <w:rsid w:val="000D4D8F"/>
    <w:rsid w:val="000E04A6"/>
    <w:rsid w:val="000E23B5"/>
    <w:rsid w:val="000E7F7B"/>
    <w:rsid w:val="000F094B"/>
    <w:rsid w:val="00101ADB"/>
    <w:rsid w:val="00102976"/>
    <w:rsid w:val="00103EEF"/>
    <w:rsid w:val="001042AC"/>
    <w:rsid w:val="00112F41"/>
    <w:rsid w:val="001214D3"/>
    <w:rsid w:val="00136852"/>
    <w:rsid w:val="0014605C"/>
    <w:rsid w:val="0015291B"/>
    <w:rsid w:val="00152EDA"/>
    <w:rsid w:val="0015559D"/>
    <w:rsid w:val="00156EB4"/>
    <w:rsid w:val="00156FA7"/>
    <w:rsid w:val="001647E2"/>
    <w:rsid w:val="001700DB"/>
    <w:rsid w:val="001716B6"/>
    <w:rsid w:val="00177E59"/>
    <w:rsid w:val="001849C9"/>
    <w:rsid w:val="00185A57"/>
    <w:rsid w:val="00186F6E"/>
    <w:rsid w:val="001A43C9"/>
    <w:rsid w:val="001B1953"/>
    <w:rsid w:val="001B54F0"/>
    <w:rsid w:val="001C3AF0"/>
    <w:rsid w:val="001C668C"/>
    <w:rsid w:val="001D4676"/>
    <w:rsid w:val="001D7808"/>
    <w:rsid w:val="001E09F0"/>
    <w:rsid w:val="001E1760"/>
    <w:rsid w:val="001E5859"/>
    <w:rsid w:val="001E65DF"/>
    <w:rsid w:val="001F33AD"/>
    <w:rsid w:val="001F33C3"/>
    <w:rsid w:val="0020338F"/>
    <w:rsid w:val="00210F86"/>
    <w:rsid w:val="00217ABA"/>
    <w:rsid w:val="002275FB"/>
    <w:rsid w:val="002337D8"/>
    <w:rsid w:val="002406C5"/>
    <w:rsid w:val="002407B5"/>
    <w:rsid w:val="00247CA0"/>
    <w:rsid w:val="00255EC8"/>
    <w:rsid w:val="00261898"/>
    <w:rsid w:val="002645DC"/>
    <w:rsid w:val="002651E1"/>
    <w:rsid w:val="00274DB2"/>
    <w:rsid w:val="002802CF"/>
    <w:rsid w:val="00282C35"/>
    <w:rsid w:val="00287514"/>
    <w:rsid w:val="00291FF4"/>
    <w:rsid w:val="002949C1"/>
    <w:rsid w:val="00295733"/>
    <w:rsid w:val="002A2FAE"/>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0D8B"/>
    <w:rsid w:val="003120F9"/>
    <w:rsid w:val="00320E3D"/>
    <w:rsid w:val="00322D80"/>
    <w:rsid w:val="00323512"/>
    <w:rsid w:val="0033383D"/>
    <w:rsid w:val="00335CFA"/>
    <w:rsid w:val="0034319F"/>
    <w:rsid w:val="00347880"/>
    <w:rsid w:val="003547F4"/>
    <w:rsid w:val="00357018"/>
    <w:rsid w:val="00365F45"/>
    <w:rsid w:val="00384F4E"/>
    <w:rsid w:val="003877DC"/>
    <w:rsid w:val="0039283C"/>
    <w:rsid w:val="003959B8"/>
    <w:rsid w:val="003B0483"/>
    <w:rsid w:val="003B2B29"/>
    <w:rsid w:val="003B39B9"/>
    <w:rsid w:val="003B3B10"/>
    <w:rsid w:val="003B51CA"/>
    <w:rsid w:val="003C22F6"/>
    <w:rsid w:val="003C3813"/>
    <w:rsid w:val="003C648A"/>
    <w:rsid w:val="003D1EB4"/>
    <w:rsid w:val="003D3484"/>
    <w:rsid w:val="003D5496"/>
    <w:rsid w:val="003E134E"/>
    <w:rsid w:val="00405E88"/>
    <w:rsid w:val="00417293"/>
    <w:rsid w:val="00430882"/>
    <w:rsid w:val="00433F8A"/>
    <w:rsid w:val="004476C7"/>
    <w:rsid w:val="004522EC"/>
    <w:rsid w:val="00455FAC"/>
    <w:rsid w:val="004570B9"/>
    <w:rsid w:val="00461FAF"/>
    <w:rsid w:val="00472299"/>
    <w:rsid w:val="00472B8C"/>
    <w:rsid w:val="0047304F"/>
    <w:rsid w:val="00477078"/>
    <w:rsid w:val="00483163"/>
    <w:rsid w:val="00483CB9"/>
    <w:rsid w:val="004904C4"/>
    <w:rsid w:val="0049394B"/>
    <w:rsid w:val="00496534"/>
    <w:rsid w:val="00496F17"/>
    <w:rsid w:val="004A2367"/>
    <w:rsid w:val="004A5648"/>
    <w:rsid w:val="004C0195"/>
    <w:rsid w:val="004C2196"/>
    <w:rsid w:val="004C3806"/>
    <w:rsid w:val="004D2371"/>
    <w:rsid w:val="004E6890"/>
    <w:rsid w:val="004E7091"/>
    <w:rsid w:val="004F6EC0"/>
    <w:rsid w:val="004F756E"/>
    <w:rsid w:val="0050358B"/>
    <w:rsid w:val="00504266"/>
    <w:rsid w:val="005058D5"/>
    <w:rsid w:val="00505D4A"/>
    <w:rsid w:val="00506CCF"/>
    <w:rsid w:val="005264C0"/>
    <w:rsid w:val="005268A4"/>
    <w:rsid w:val="005276C7"/>
    <w:rsid w:val="00530C64"/>
    <w:rsid w:val="00532AD6"/>
    <w:rsid w:val="005377E8"/>
    <w:rsid w:val="0054313D"/>
    <w:rsid w:val="00543DEE"/>
    <w:rsid w:val="00546608"/>
    <w:rsid w:val="00550348"/>
    <w:rsid w:val="005668A8"/>
    <w:rsid w:val="0057119D"/>
    <w:rsid w:val="00572011"/>
    <w:rsid w:val="005828AD"/>
    <w:rsid w:val="0059340E"/>
    <w:rsid w:val="00597092"/>
    <w:rsid w:val="0059716E"/>
    <w:rsid w:val="005A1FDF"/>
    <w:rsid w:val="005A297E"/>
    <w:rsid w:val="005A5B14"/>
    <w:rsid w:val="005B1471"/>
    <w:rsid w:val="005B3621"/>
    <w:rsid w:val="005B7A11"/>
    <w:rsid w:val="005D0D57"/>
    <w:rsid w:val="005D2FA2"/>
    <w:rsid w:val="005D3631"/>
    <w:rsid w:val="005D6B04"/>
    <w:rsid w:val="005E4CB2"/>
    <w:rsid w:val="005F2E12"/>
    <w:rsid w:val="005F7018"/>
    <w:rsid w:val="005F7499"/>
    <w:rsid w:val="005F79E4"/>
    <w:rsid w:val="00603C7A"/>
    <w:rsid w:val="00604A9A"/>
    <w:rsid w:val="006062A3"/>
    <w:rsid w:val="006167A5"/>
    <w:rsid w:val="006175E6"/>
    <w:rsid w:val="006238CE"/>
    <w:rsid w:val="006259F0"/>
    <w:rsid w:val="00626662"/>
    <w:rsid w:val="00626DF3"/>
    <w:rsid w:val="00644A23"/>
    <w:rsid w:val="006469EF"/>
    <w:rsid w:val="00652D8B"/>
    <w:rsid w:val="006636FE"/>
    <w:rsid w:val="006676E6"/>
    <w:rsid w:val="00670553"/>
    <w:rsid w:val="00674853"/>
    <w:rsid w:val="006823C5"/>
    <w:rsid w:val="00684C5E"/>
    <w:rsid w:val="0068665A"/>
    <w:rsid w:val="006A119E"/>
    <w:rsid w:val="006B0094"/>
    <w:rsid w:val="006B242C"/>
    <w:rsid w:val="006B2723"/>
    <w:rsid w:val="006B6333"/>
    <w:rsid w:val="006B7936"/>
    <w:rsid w:val="006C122B"/>
    <w:rsid w:val="006C25C8"/>
    <w:rsid w:val="006D0089"/>
    <w:rsid w:val="006D0F31"/>
    <w:rsid w:val="006D7B50"/>
    <w:rsid w:val="006E1C10"/>
    <w:rsid w:val="006E7FB5"/>
    <w:rsid w:val="006F1ED6"/>
    <w:rsid w:val="006F413D"/>
    <w:rsid w:val="006F4A3A"/>
    <w:rsid w:val="00706336"/>
    <w:rsid w:val="00713B05"/>
    <w:rsid w:val="00721A50"/>
    <w:rsid w:val="00722407"/>
    <w:rsid w:val="00730CD9"/>
    <w:rsid w:val="0073101D"/>
    <w:rsid w:val="00735039"/>
    <w:rsid w:val="00743097"/>
    <w:rsid w:val="00743CC6"/>
    <w:rsid w:val="00745FE7"/>
    <w:rsid w:val="0074751F"/>
    <w:rsid w:val="0075260D"/>
    <w:rsid w:val="00760C12"/>
    <w:rsid w:val="00762D84"/>
    <w:rsid w:val="0077169D"/>
    <w:rsid w:val="00771818"/>
    <w:rsid w:val="0077234A"/>
    <w:rsid w:val="0077357A"/>
    <w:rsid w:val="00786A6C"/>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06D0E"/>
    <w:rsid w:val="008106B2"/>
    <w:rsid w:val="008126B5"/>
    <w:rsid w:val="008142E0"/>
    <w:rsid w:val="00832AEB"/>
    <w:rsid w:val="00841999"/>
    <w:rsid w:val="0084498F"/>
    <w:rsid w:val="00847E7C"/>
    <w:rsid w:val="00851DBD"/>
    <w:rsid w:val="00852730"/>
    <w:rsid w:val="008664DA"/>
    <w:rsid w:val="00872087"/>
    <w:rsid w:val="008839BB"/>
    <w:rsid w:val="008909B4"/>
    <w:rsid w:val="008A1452"/>
    <w:rsid w:val="008A43D9"/>
    <w:rsid w:val="008B19B0"/>
    <w:rsid w:val="008B395A"/>
    <w:rsid w:val="008B4014"/>
    <w:rsid w:val="008C112D"/>
    <w:rsid w:val="008C45FC"/>
    <w:rsid w:val="008C4691"/>
    <w:rsid w:val="008C701B"/>
    <w:rsid w:val="008D0779"/>
    <w:rsid w:val="008D22D1"/>
    <w:rsid w:val="008D7B28"/>
    <w:rsid w:val="008F552C"/>
    <w:rsid w:val="008F6A75"/>
    <w:rsid w:val="0090665C"/>
    <w:rsid w:val="00913908"/>
    <w:rsid w:val="00921971"/>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E1A"/>
    <w:rsid w:val="00980FEF"/>
    <w:rsid w:val="0098215B"/>
    <w:rsid w:val="00992C3D"/>
    <w:rsid w:val="00996147"/>
    <w:rsid w:val="009A1DC3"/>
    <w:rsid w:val="009A5B2A"/>
    <w:rsid w:val="009B08DA"/>
    <w:rsid w:val="009B1C48"/>
    <w:rsid w:val="009B669F"/>
    <w:rsid w:val="009B7EFD"/>
    <w:rsid w:val="009C19D7"/>
    <w:rsid w:val="009D1F38"/>
    <w:rsid w:val="009D4D94"/>
    <w:rsid w:val="009E011E"/>
    <w:rsid w:val="009E2424"/>
    <w:rsid w:val="009E6C9D"/>
    <w:rsid w:val="009F4F98"/>
    <w:rsid w:val="00A00734"/>
    <w:rsid w:val="00A01508"/>
    <w:rsid w:val="00A017DC"/>
    <w:rsid w:val="00A0637A"/>
    <w:rsid w:val="00A128CF"/>
    <w:rsid w:val="00A12BA7"/>
    <w:rsid w:val="00A36633"/>
    <w:rsid w:val="00A52916"/>
    <w:rsid w:val="00A57A42"/>
    <w:rsid w:val="00A57FA0"/>
    <w:rsid w:val="00A61050"/>
    <w:rsid w:val="00A6744E"/>
    <w:rsid w:val="00A72692"/>
    <w:rsid w:val="00A74E01"/>
    <w:rsid w:val="00A82B7E"/>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805"/>
    <w:rsid w:val="00AF5C18"/>
    <w:rsid w:val="00AF6A25"/>
    <w:rsid w:val="00B025F2"/>
    <w:rsid w:val="00B03E50"/>
    <w:rsid w:val="00B11CA3"/>
    <w:rsid w:val="00B12BFC"/>
    <w:rsid w:val="00B1468D"/>
    <w:rsid w:val="00B221BE"/>
    <w:rsid w:val="00B24AD9"/>
    <w:rsid w:val="00B3001D"/>
    <w:rsid w:val="00B3220F"/>
    <w:rsid w:val="00B40C18"/>
    <w:rsid w:val="00B421C3"/>
    <w:rsid w:val="00B43F22"/>
    <w:rsid w:val="00B472C4"/>
    <w:rsid w:val="00B535B6"/>
    <w:rsid w:val="00B722C0"/>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E7F0B"/>
    <w:rsid w:val="00BF29C1"/>
    <w:rsid w:val="00BF40EB"/>
    <w:rsid w:val="00BF64C8"/>
    <w:rsid w:val="00C027AC"/>
    <w:rsid w:val="00C07F06"/>
    <w:rsid w:val="00C12156"/>
    <w:rsid w:val="00C17626"/>
    <w:rsid w:val="00C27D92"/>
    <w:rsid w:val="00C3532D"/>
    <w:rsid w:val="00C379FE"/>
    <w:rsid w:val="00C4020E"/>
    <w:rsid w:val="00C41841"/>
    <w:rsid w:val="00C542B4"/>
    <w:rsid w:val="00C63599"/>
    <w:rsid w:val="00C701F6"/>
    <w:rsid w:val="00C714A9"/>
    <w:rsid w:val="00C7283C"/>
    <w:rsid w:val="00C756AB"/>
    <w:rsid w:val="00C77D9F"/>
    <w:rsid w:val="00C8079A"/>
    <w:rsid w:val="00C81018"/>
    <w:rsid w:val="00C82429"/>
    <w:rsid w:val="00C82715"/>
    <w:rsid w:val="00C85F43"/>
    <w:rsid w:val="00C933A9"/>
    <w:rsid w:val="00CA0EBA"/>
    <w:rsid w:val="00CA315A"/>
    <w:rsid w:val="00CA5951"/>
    <w:rsid w:val="00CA5DE5"/>
    <w:rsid w:val="00CB24DE"/>
    <w:rsid w:val="00CB27F5"/>
    <w:rsid w:val="00CB3744"/>
    <w:rsid w:val="00CB4702"/>
    <w:rsid w:val="00CB6B39"/>
    <w:rsid w:val="00CC3AF6"/>
    <w:rsid w:val="00CD0493"/>
    <w:rsid w:val="00CD5CC2"/>
    <w:rsid w:val="00CE2C61"/>
    <w:rsid w:val="00CE558C"/>
    <w:rsid w:val="00D138BB"/>
    <w:rsid w:val="00D24428"/>
    <w:rsid w:val="00D250FD"/>
    <w:rsid w:val="00D25270"/>
    <w:rsid w:val="00D306A7"/>
    <w:rsid w:val="00D3178A"/>
    <w:rsid w:val="00D331E5"/>
    <w:rsid w:val="00D34281"/>
    <w:rsid w:val="00D42EE3"/>
    <w:rsid w:val="00D43C70"/>
    <w:rsid w:val="00D45D7C"/>
    <w:rsid w:val="00D52DC1"/>
    <w:rsid w:val="00D633BC"/>
    <w:rsid w:val="00D67D18"/>
    <w:rsid w:val="00D70385"/>
    <w:rsid w:val="00D8298E"/>
    <w:rsid w:val="00D84758"/>
    <w:rsid w:val="00D91D8E"/>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60EF3"/>
    <w:rsid w:val="00E63DE7"/>
    <w:rsid w:val="00E72CFB"/>
    <w:rsid w:val="00E73A0B"/>
    <w:rsid w:val="00E7780F"/>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29EC"/>
    <w:rsid w:val="00F03C7A"/>
    <w:rsid w:val="00F03F49"/>
    <w:rsid w:val="00F20468"/>
    <w:rsid w:val="00F23C5F"/>
    <w:rsid w:val="00F33754"/>
    <w:rsid w:val="00F3595F"/>
    <w:rsid w:val="00F43A3B"/>
    <w:rsid w:val="00F44AC2"/>
    <w:rsid w:val="00F46208"/>
    <w:rsid w:val="00F507F3"/>
    <w:rsid w:val="00F57BAE"/>
    <w:rsid w:val="00F6063D"/>
    <w:rsid w:val="00F625CB"/>
    <w:rsid w:val="00F633B0"/>
    <w:rsid w:val="00F63427"/>
    <w:rsid w:val="00F6420D"/>
    <w:rsid w:val="00F666B4"/>
    <w:rsid w:val="00F74154"/>
    <w:rsid w:val="00F81730"/>
    <w:rsid w:val="00F90F30"/>
    <w:rsid w:val="00F91007"/>
    <w:rsid w:val="00F96CFA"/>
    <w:rsid w:val="00FA2121"/>
    <w:rsid w:val="00FA30FF"/>
    <w:rsid w:val="00FA3E2E"/>
    <w:rsid w:val="00FB22D8"/>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 strokecolor="#020000">
      <v:stroke color="#020000"/>
    </o:shapedefaults>
    <o:shapelayout v:ext="edit">
      <o:idmap v:ext="edit" data="1"/>
    </o:shapelayout>
  </w:shapeDefaults>
  <w:decimalSymbol w:val="."/>
  <w:listSeparator w:val=","/>
  <w14:docId w14:val="12386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468FB-B818-4B32-9E83-932B1473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6306</Words>
  <Characters>33966</Characters>
  <Application>Microsoft Office Word</Application>
  <DocSecurity>0</DocSecurity>
  <Lines>283</Lines>
  <Paragraphs>80</Paragraphs>
  <ScaleCrop>false</ScaleCrop>
  <Company/>
  <LinksUpToDate>false</LinksUpToDate>
  <CharactersWithSpaces>40192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2021-08-23T14:38:00Z</dcterms:created>
  <dcterms:modified xsi:type="dcterms:W3CDTF">2021-08-23T14:38:00Z</dcterms:modified>
</cp:coreProperties>
</file>